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5A59" w:rsidRPr="00952206" w:rsidRDefault="0053171B" w:rsidP="00052698">
      <w:pPr>
        <w:pStyle w:val="Tekstpodstawowy"/>
        <w:ind w:right="-144"/>
        <w:rPr>
          <w:b w:val="0"/>
          <w:szCs w:val="24"/>
        </w:rPr>
      </w:pPr>
      <w:r>
        <w:rPr>
          <w:b w:val="0"/>
          <w:noProof/>
          <w:szCs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351790</wp:posOffset>
            </wp:positionH>
            <wp:positionV relativeFrom="paragraph">
              <wp:posOffset>143510</wp:posOffset>
            </wp:positionV>
            <wp:extent cx="1400175" cy="898525"/>
            <wp:effectExtent l="19050" t="0" r="9525" b="0"/>
            <wp:wrapNone/>
            <wp:docPr id="5" name="Obraz 0" descr="logo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0" descr="logo.bm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898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E5A59" w:rsidRPr="0053171B" w:rsidRDefault="00FE5A59" w:rsidP="00052698">
      <w:pPr>
        <w:ind w:left="2835" w:right="-144"/>
        <w:jc w:val="center"/>
        <w:rPr>
          <w:b/>
          <w:color w:val="1F497D"/>
          <w:sz w:val="24"/>
          <w:szCs w:val="24"/>
        </w:rPr>
      </w:pPr>
      <w:r w:rsidRPr="0053171B">
        <w:rPr>
          <w:b/>
          <w:color w:val="1F497D"/>
          <w:sz w:val="24"/>
          <w:szCs w:val="24"/>
        </w:rPr>
        <w:t>Samodzielny Publiczny Zakład Opieki Zdrowotnej</w:t>
      </w:r>
    </w:p>
    <w:p w:rsidR="00FE5A59" w:rsidRPr="0053171B" w:rsidRDefault="00FE5A59" w:rsidP="00052698">
      <w:pPr>
        <w:ind w:left="2835" w:right="-144"/>
        <w:jc w:val="center"/>
        <w:rPr>
          <w:b/>
          <w:color w:val="1F497D"/>
          <w:sz w:val="24"/>
          <w:szCs w:val="24"/>
        </w:rPr>
      </w:pPr>
      <w:r w:rsidRPr="0053171B">
        <w:rPr>
          <w:b/>
          <w:color w:val="1F497D"/>
          <w:sz w:val="24"/>
          <w:szCs w:val="24"/>
        </w:rPr>
        <w:t>Szpital Nr 2 im. dr Tadeusza Boczonia</w:t>
      </w:r>
    </w:p>
    <w:p w:rsidR="00FE5A59" w:rsidRPr="0053171B" w:rsidRDefault="00FE5A59" w:rsidP="00052698">
      <w:pPr>
        <w:ind w:left="2835" w:right="-144"/>
        <w:jc w:val="center"/>
        <w:rPr>
          <w:b/>
          <w:color w:val="1F497D"/>
          <w:sz w:val="24"/>
          <w:szCs w:val="24"/>
        </w:rPr>
      </w:pPr>
      <w:r w:rsidRPr="0053171B">
        <w:rPr>
          <w:b/>
          <w:color w:val="1F497D"/>
          <w:sz w:val="24"/>
          <w:szCs w:val="24"/>
        </w:rPr>
        <w:t>w Mysłowicach</w:t>
      </w:r>
    </w:p>
    <w:p w:rsidR="00FE5A59" w:rsidRPr="00952206" w:rsidRDefault="00FE5A59" w:rsidP="00052698">
      <w:pPr>
        <w:ind w:left="2835" w:right="-144"/>
        <w:jc w:val="center"/>
        <w:rPr>
          <w:rFonts w:ascii="Calibri" w:hAnsi="Calibri"/>
          <w:b/>
          <w:color w:val="1F497D"/>
          <w:sz w:val="24"/>
          <w:szCs w:val="28"/>
        </w:rPr>
      </w:pPr>
      <w:r w:rsidRPr="0053171B">
        <w:rPr>
          <w:b/>
          <w:color w:val="1F497D"/>
          <w:sz w:val="24"/>
          <w:szCs w:val="24"/>
        </w:rPr>
        <w:t>41-400 Mysłowice, ul. Bytomska 41</w:t>
      </w:r>
    </w:p>
    <w:p w:rsidR="00FE5A59" w:rsidRPr="00952206" w:rsidRDefault="00FE5A59" w:rsidP="00052698">
      <w:pPr>
        <w:pStyle w:val="Tekstpodstawowy"/>
        <w:ind w:right="-144"/>
        <w:jc w:val="right"/>
        <w:rPr>
          <w:b w:val="0"/>
          <w:szCs w:val="24"/>
        </w:rPr>
      </w:pPr>
    </w:p>
    <w:p w:rsidR="00295DAB" w:rsidRPr="00952206" w:rsidRDefault="00295DAB" w:rsidP="00052698">
      <w:pPr>
        <w:pStyle w:val="Tekstpodstawowy"/>
        <w:ind w:right="-144"/>
        <w:jc w:val="right"/>
        <w:rPr>
          <w:b w:val="0"/>
          <w:szCs w:val="24"/>
        </w:rPr>
      </w:pPr>
    </w:p>
    <w:p w:rsidR="00970143" w:rsidRPr="00952206" w:rsidRDefault="00970143" w:rsidP="00970143">
      <w:pPr>
        <w:pStyle w:val="Tekstpodstawowy"/>
        <w:ind w:left="3545" w:right="-144" w:firstLine="709"/>
        <w:jc w:val="right"/>
        <w:rPr>
          <w:b w:val="0"/>
          <w:szCs w:val="24"/>
        </w:rPr>
      </w:pPr>
      <w:bookmarkStart w:id="0" w:name="bookmark1"/>
    </w:p>
    <w:p w:rsidR="00970143" w:rsidRPr="00B5657D" w:rsidRDefault="00970143" w:rsidP="00B5657D">
      <w:pPr>
        <w:pStyle w:val="Tekstpodstawowy"/>
        <w:ind w:left="3545" w:right="-144" w:hanging="3545"/>
        <w:jc w:val="right"/>
        <w:rPr>
          <w:b w:val="0"/>
          <w:sz w:val="24"/>
          <w:szCs w:val="24"/>
        </w:rPr>
      </w:pPr>
      <w:r w:rsidRPr="00952206">
        <w:rPr>
          <w:b w:val="0"/>
          <w:i/>
          <w:sz w:val="28"/>
          <w:szCs w:val="24"/>
        </w:rPr>
        <w:tab/>
      </w:r>
      <w:r w:rsidRPr="00952206">
        <w:rPr>
          <w:b w:val="0"/>
          <w:i/>
          <w:sz w:val="28"/>
          <w:szCs w:val="24"/>
        </w:rPr>
        <w:tab/>
      </w:r>
      <w:r w:rsidRPr="00952206">
        <w:rPr>
          <w:b w:val="0"/>
          <w:i/>
          <w:sz w:val="28"/>
          <w:szCs w:val="24"/>
        </w:rPr>
        <w:tab/>
      </w:r>
      <w:r w:rsidRPr="00952206">
        <w:rPr>
          <w:b w:val="0"/>
          <w:i/>
          <w:sz w:val="28"/>
          <w:szCs w:val="24"/>
        </w:rPr>
        <w:tab/>
      </w:r>
      <w:r w:rsidRPr="00952206">
        <w:rPr>
          <w:b w:val="0"/>
          <w:i/>
          <w:sz w:val="28"/>
          <w:szCs w:val="24"/>
        </w:rPr>
        <w:tab/>
      </w:r>
      <w:r w:rsidRPr="00105056">
        <w:rPr>
          <w:b w:val="0"/>
          <w:sz w:val="28"/>
          <w:szCs w:val="28"/>
        </w:rPr>
        <w:tab/>
      </w:r>
      <w:r w:rsidR="00B80652" w:rsidRPr="00B5657D">
        <w:rPr>
          <w:b w:val="0"/>
          <w:sz w:val="24"/>
          <w:szCs w:val="24"/>
        </w:rPr>
        <w:t>Wzór umowy</w:t>
      </w:r>
    </w:p>
    <w:p w:rsidR="00970143" w:rsidRPr="00B5657D" w:rsidRDefault="00970143" w:rsidP="00970143">
      <w:pPr>
        <w:pStyle w:val="Tekstpodstawowy"/>
        <w:ind w:right="-144"/>
        <w:jc w:val="center"/>
        <w:rPr>
          <w:sz w:val="24"/>
          <w:szCs w:val="24"/>
        </w:rPr>
      </w:pPr>
    </w:p>
    <w:p w:rsidR="00001A5D" w:rsidRPr="00B5657D" w:rsidRDefault="00001A5D" w:rsidP="00001A5D">
      <w:pPr>
        <w:ind w:right="-144"/>
        <w:jc w:val="center"/>
        <w:rPr>
          <w:rFonts w:eastAsia="Calibri"/>
          <w:b/>
          <w:bCs/>
          <w:sz w:val="24"/>
          <w:szCs w:val="24"/>
        </w:rPr>
      </w:pPr>
      <w:r w:rsidRPr="00B5657D">
        <w:rPr>
          <w:rFonts w:eastAsia="Calibri"/>
          <w:b/>
          <w:bCs/>
          <w:sz w:val="24"/>
          <w:szCs w:val="24"/>
        </w:rPr>
        <w:t>UMOWA  Nr ……/</w:t>
      </w:r>
      <w:r w:rsidR="002C2AC2">
        <w:rPr>
          <w:rFonts w:eastAsia="Calibri"/>
          <w:b/>
          <w:bCs/>
          <w:sz w:val="24"/>
          <w:szCs w:val="24"/>
        </w:rPr>
        <w:t>NZ/2026</w:t>
      </w:r>
    </w:p>
    <w:p w:rsidR="00001A5D" w:rsidRPr="00001A5D" w:rsidRDefault="00001A5D" w:rsidP="00001A5D">
      <w:pPr>
        <w:autoSpaceDE w:val="0"/>
        <w:autoSpaceDN w:val="0"/>
        <w:adjustRightInd w:val="0"/>
        <w:ind w:right="-144"/>
        <w:jc w:val="center"/>
        <w:rPr>
          <w:b/>
          <w:i/>
          <w:sz w:val="32"/>
          <w:szCs w:val="32"/>
        </w:rPr>
      </w:pPr>
    </w:p>
    <w:p w:rsidR="00B5657D" w:rsidRPr="00AB0806" w:rsidRDefault="00B5657D" w:rsidP="00B5657D">
      <w:pPr>
        <w:pStyle w:val="Style3"/>
        <w:widowControl/>
        <w:spacing w:before="29" w:line="269" w:lineRule="exact"/>
        <w:jc w:val="both"/>
        <w:rPr>
          <w:rStyle w:val="FontStyle31"/>
        </w:rPr>
      </w:pPr>
      <w:r w:rsidRPr="00AB0806">
        <w:rPr>
          <w:rStyle w:val="FontStyle31"/>
        </w:rPr>
        <w:t>zawarta w Mysłowicach, w dniu ......................, pomiędzy:</w:t>
      </w:r>
    </w:p>
    <w:p w:rsidR="00B5657D" w:rsidRPr="00AB0806" w:rsidRDefault="00B5657D" w:rsidP="00B5657D">
      <w:pPr>
        <w:pStyle w:val="Style3"/>
        <w:widowControl/>
        <w:spacing w:line="269" w:lineRule="exact"/>
        <w:jc w:val="both"/>
        <w:rPr>
          <w:rStyle w:val="FontStyle31"/>
          <w:b/>
        </w:rPr>
      </w:pPr>
      <w:r w:rsidRPr="00AB0806">
        <w:rPr>
          <w:rStyle w:val="FontStyle31"/>
          <w:b/>
        </w:rPr>
        <w:t xml:space="preserve">Samodzielnym Publicznym Zakładem Opieki Zdrowotnej Szpitalem nr 2 im. dr Tadeusza Boczonia w Mysłowicach, 41-400 Mysłowice, ul. Bytomska 41 </w:t>
      </w:r>
    </w:p>
    <w:p w:rsidR="00B5657D" w:rsidRPr="00AB0806" w:rsidRDefault="00B5657D" w:rsidP="00B5657D">
      <w:pPr>
        <w:pStyle w:val="Tekstpodstawowy"/>
        <w:jc w:val="both"/>
        <w:rPr>
          <w:rStyle w:val="FontStyle31"/>
          <w:sz w:val="24"/>
          <w:szCs w:val="24"/>
        </w:rPr>
      </w:pPr>
      <w:r w:rsidRPr="00AB0806">
        <w:rPr>
          <w:sz w:val="24"/>
          <w:szCs w:val="24"/>
        </w:rPr>
        <w:t xml:space="preserve">wpisanym do Rejestru Stowarzyszeń, Innych Organizacji Społecznych i Zawodowych, Fundacji, Publicznych Zakładów Opieki Zdrowotnej pod numerem </w:t>
      </w:r>
      <w:r w:rsidRPr="00AB0806">
        <w:rPr>
          <w:rStyle w:val="FontStyle31"/>
          <w:sz w:val="24"/>
          <w:szCs w:val="24"/>
        </w:rPr>
        <w:t>KRS 0000040785</w:t>
      </w:r>
    </w:p>
    <w:p w:rsidR="00B5657D" w:rsidRPr="00AB0806" w:rsidRDefault="00B5657D" w:rsidP="00B5657D">
      <w:pPr>
        <w:pStyle w:val="Tekstpodstawowy"/>
        <w:rPr>
          <w:rStyle w:val="FontStyle31"/>
          <w:sz w:val="24"/>
          <w:szCs w:val="24"/>
        </w:rPr>
      </w:pPr>
      <w:r w:rsidRPr="00AB0806">
        <w:rPr>
          <w:rStyle w:val="FontStyle31"/>
          <w:sz w:val="24"/>
          <w:szCs w:val="24"/>
        </w:rPr>
        <w:t xml:space="preserve">REGON 000308258, NIP 222-06-85-722 </w:t>
      </w:r>
    </w:p>
    <w:p w:rsidR="00B5657D" w:rsidRPr="00AB0806" w:rsidRDefault="00B5657D" w:rsidP="00B5657D">
      <w:pPr>
        <w:pStyle w:val="Style5"/>
        <w:widowControl/>
        <w:tabs>
          <w:tab w:val="left" w:pos="288"/>
        </w:tabs>
        <w:jc w:val="both"/>
        <w:rPr>
          <w:rStyle w:val="FontStyle31"/>
        </w:rPr>
      </w:pPr>
      <w:r w:rsidRPr="00AB0806">
        <w:rPr>
          <w:rStyle w:val="FontStyle31"/>
        </w:rPr>
        <w:t>zwanym dalej „ZAMAWIAJĄCYM</w:t>
      </w:r>
      <w:r>
        <w:rPr>
          <w:rStyle w:val="FontStyle31"/>
        </w:rPr>
        <w:t xml:space="preserve">” </w:t>
      </w:r>
      <w:r w:rsidRPr="00AB0806">
        <w:rPr>
          <w:rStyle w:val="FontStyle31"/>
        </w:rPr>
        <w:t>w imieniu którego działa:</w:t>
      </w:r>
    </w:p>
    <w:p w:rsidR="00B5657D" w:rsidRPr="00AB0806" w:rsidRDefault="00B5657D" w:rsidP="00B5657D">
      <w:pPr>
        <w:pStyle w:val="Style5"/>
        <w:widowControl/>
        <w:tabs>
          <w:tab w:val="left" w:pos="288"/>
        </w:tabs>
        <w:jc w:val="both"/>
        <w:rPr>
          <w:rStyle w:val="FontStyle31"/>
        </w:rPr>
      </w:pPr>
      <w:r w:rsidRPr="00AB0806">
        <w:rPr>
          <w:rStyle w:val="FontStyle31"/>
        </w:rPr>
        <w:t>....................................................</w:t>
      </w:r>
      <w:r>
        <w:rPr>
          <w:rStyle w:val="FontStyle31"/>
        </w:rPr>
        <w:t>...................................................................................</w:t>
      </w:r>
    </w:p>
    <w:p w:rsidR="00B5657D" w:rsidRPr="00AB0806" w:rsidRDefault="00B5657D" w:rsidP="00B5657D">
      <w:pPr>
        <w:pStyle w:val="Style3"/>
        <w:widowControl/>
        <w:spacing w:before="19" w:line="269" w:lineRule="exact"/>
        <w:jc w:val="both"/>
        <w:rPr>
          <w:rStyle w:val="FontStyle31"/>
        </w:rPr>
      </w:pPr>
      <w:r w:rsidRPr="00AB0806">
        <w:rPr>
          <w:rStyle w:val="FontStyle31"/>
        </w:rPr>
        <w:t>a</w:t>
      </w:r>
    </w:p>
    <w:p w:rsidR="00B5657D" w:rsidRPr="00AB0806" w:rsidRDefault="00B5657D" w:rsidP="00B5657D">
      <w:pPr>
        <w:pStyle w:val="Style3"/>
        <w:widowControl/>
        <w:spacing w:before="19" w:line="269" w:lineRule="exact"/>
        <w:jc w:val="both"/>
        <w:rPr>
          <w:rStyle w:val="FontStyle31"/>
        </w:rPr>
      </w:pPr>
      <w:r w:rsidRPr="00AB0806">
        <w:rPr>
          <w:rStyle w:val="FontStyle31"/>
        </w:rPr>
        <w:t>.......................................................................................................................................</w:t>
      </w:r>
    </w:p>
    <w:p w:rsidR="00B5657D" w:rsidRPr="00AB0806" w:rsidRDefault="00B5657D" w:rsidP="00B5657D">
      <w:pPr>
        <w:pStyle w:val="Style9"/>
        <w:widowControl/>
        <w:ind w:left="384"/>
        <w:jc w:val="both"/>
        <w:rPr>
          <w:rStyle w:val="FontStyle31"/>
        </w:rPr>
      </w:pPr>
      <w:r w:rsidRPr="00AB0806">
        <w:rPr>
          <w:rStyle w:val="FontStyle31"/>
        </w:rPr>
        <w:t xml:space="preserve">........................................................................................................................................ </w:t>
      </w:r>
    </w:p>
    <w:p w:rsidR="00B5657D" w:rsidRPr="00AB0806" w:rsidRDefault="00B5657D" w:rsidP="00B5657D">
      <w:pPr>
        <w:pStyle w:val="Style3"/>
        <w:widowControl/>
        <w:spacing w:line="240" w:lineRule="exact"/>
        <w:jc w:val="both"/>
        <w:rPr>
          <w:rStyle w:val="FontStyle31"/>
        </w:rPr>
      </w:pPr>
      <w:r w:rsidRPr="00AB0806">
        <w:rPr>
          <w:rStyle w:val="FontStyle31"/>
        </w:rPr>
        <w:t>zwanym dalej „WYKONAWCĄ</w:t>
      </w:r>
      <w:r>
        <w:rPr>
          <w:rStyle w:val="FontStyle31"/>
        </w:rPr>
        <w:t xml:space="preserve">”, </w:t>
      </w:r>
      <w:r w:rsidRPr="00AB0806">
        <w:rPr>
          <w:rStyle w:val="FontStyle31"/>
        </w:rPr>
        <w:t>w imieniu którego działa:</w:t>
      </w:r>
    </w:p>
    <w:p w:rsidR="00B5657D" w:rsidRPr="00AB0806" w:rsidRDefault="00B5657D" w:rsidP="00B5657D">
      <w:pPr>
        <w:pStyle w:val="Style9"/>
        <w:widowControl/>
        <w:ind w:left="384"/>
        <w:jc w:val="both"/>
        <w:rPr>
          <w:rStyle w:val="FontStyle31"/>
        </w:rPr>
      </w:pPr>
      <w:r w:rsidRPr="00AB0806">
        <w:rPr>
          <w:rStyle w:val="FontStyle31"/>
        </w:rPr>
        <w:t>............................. - ..........................</w:t>
      </w:r>
    </w:p>
    <w:p w:rsidR="00B5657D" w:rsidRPr="00AB0806" w:rsidRDefault="00B5657D" w:rsidP="00B5657D">
      <w:pPr>
        <w:pStyle w:val="Style3"/>
        <w:widowControl/>
        <w:spacing w:line="240" w:lineRule="exact"/>
        <w:jc w:val="both"/>
      </w:pPr>
    </w:p>
    <w:p w:rsidR="00B5657D" w:rsidRPr="00AB0806" w:rsidRDefault="00B5657D" w:rsidP="00B5657D">
      <w:pPr>
        <w:pStyle w:val="Style3"/>
        <w:widowControl/>
        <w:spacing w:line="240" w:lineRule="exact"/>
      </w:pPr>
    </w:p>
    <w:p w:rsidR="00B5657D" w:rsidRPr="00B5657D" w:rsidRDefault="00B5657D" w:rsidP="00B5657D">
      <w:pPr>
        <w:pStyle w:val="Style3"/>
        <w:widowControl/>
        <w:spacing w:line="240" w:lineRule="exact"/>
        <w:jc w:val="both"/>
      </w:pPr>
      <w:r w:rsidRPr="00B5657D">
        <w:t xml:space="preserve">Strony zgodnie oświadczają, że w wyniku postępowania w </w:t>
      </w:r>
      <w:r>
        <w:t>try</w:t>
      </w:r>
      <w:r w:rsidR="002C2AC2">
        <w:t xml:space="preserve">bie przetargu nieograniczonego </w:t>
      </w:r>
      <w:r w:rsidRPr="00B5657D">
        <w:t xml:space="preserve">nr sprawy </w:t>
      </w:r>
      <w:r w:rsidR="002C2AC2">
        <w:rPr>
          <w:rStyle w:val="FontStyle58"/>
          <w:rFonts w:ascii="Times New Roman" w:hAnsi="Times New Roman"/>
          <w:sz w:val="24"/>
        </w:rPr>
        <w:t>Szp.2/NZ-271-8/26</w:t>
      </w:r>
      <w:r w:rsidR="00B80401">
        <w:rPr>
          <w:rStyle w:val="FontStyle58"/>
          <w:rFonts w:ascii="Times New Roman" w:hAnsi="Times New Roman"/>
          <w:sz w:val="24"/>
        </w:rPr>
        <w:t xml:space="preserve"> </w:t>
      </w:r>
      <w:r w:rsidRPr="00B5657D">
        <w:t>przeprowadzonego na pods</w:t>
      </w:r>
      <w:r>
        <w:t xml:space="preserve">tawie przepisów </w:t>
      </w:r>
      <w:r w:rsidR="00285E14" w:rsidRPr="00BB0596">
        <w:t xml:space="preserve">Ustawy z dnia 11 września 2019 r. </w:t>
      </w:r>
      <w:r w:rsidR="00285E14" w:rsidRPr="00BB0596">
        <w:rPr>
          <w:i/>
        </w:rPr>
        <w:t>Prawo zamówień publicznych</w:t>
      </w:r>
      <w:r w:rsidR="00E544D1">
        <w:t xml:space="preserve"> (tekst jedn. Dz. U. z 2024 r. poz. 1320</w:t>
      </w:r>
      <w:r w:rsidR="00285E14" w:rsidRPr="00BB0596">
        <w:t>)</w:t>
      </w:r>
      <w:r w:rsidRPr="00B5657D">
        <w:t xml:space="preserve">zwanej w dalszej części </w:t>
      </w:r>
      <w:r w:rsidRPr="00B5657D">
        <w:rPr>
          <w:i/>
        </w:rPr>
        <w:t>Prawo zamówień publicznych</w:t>
      </w:r>
      <w:r w:rsidRPr="00B5657D">
        <w:t xml:space="preserve"> wybrana została oferta WYKONAWCY.</w:t>
      </w:r>
    </w:p>
    <w:p w:rsidR="00B5657D" w:rsidRPr="00B5657D" w:rsidRDefault="00B5657D" w:rsidP="00B5657D">
      <w:pPr>
        <w:jc w:val="center"/>
        <w:rPr>
          <w:b/>
          <w:sz w:val="24"/>
          <w:szCs w:val="24"/>
        </w:rPr>
      </w:pPr>
    </w:p>
    <w:p w:rsidR="00B5657D" w:rsidRDefault="00B5657D" w:rsidP="002C2AC2">
      <w:pPr>
        <w:ind w:right="-144"/>
        <w:rPr>
          <w:b/>
          <w:sz w:val="24"/>
          <w:szCs w:val="24"/>
        </w:rPr>
      </w:pPr>
    </w:p>
    <w:p w:rsidR="00001A5D" w:rsidRPr="00001A5D" w:rsidRDefault="00001A5D" w:rsidP="00001A5D">
      <w:pPr>
        <w:ind w:right="-144"/>
        <w:jc w:val="center"/>
        <w:rPr>
          <w:b/>
          <w:sz w:val="24"/>
          <w:szCs w:val="24"/>
        </w:rPr>
      </w:pPr>
      <w:r w:rsidRPr="00001A5D">
        <w:rPr>
          <w:b/>
          <w:sz w:val="24"/>
          <w:szCs w:val="24"/>
        </w:rPr>
        <w:t>§ 1</w:t>
      </w:r>
    </w:p>
    <w:p w:rsidR="00001A5D" w:rsidRPr="00001A5D" w:rsidRDefault="00001A5D" w:rsidP="00001A5D">
      <w:pPr>
        <w:ind w:right="-144"/>
        <w:jc w:val="center"/>
        <w:rPr>
          <w:rFonts w:eastAsia="Calibri"/>
          <w:b/>
          <w:bCs/>
          <w:i/>
          <w:sz w:val="24"/>
          <w:szCs w:val="24"/>
        </w:rPr>
      </w:pPr>
      <w:r w:rsidRPr="00001A5D">
        <w:rPr>
          <w:rFonts w:eastAsia="Calibri"/>
          <w:b/>
          <w:bCs/>
          <w:i/>
          <w:sz w:val="24"/>
          <w:szCs w:val="24"/>
        </w:rPr>
        <w:t>Przedmiot umowy</w:t>
      </w:r>
    </w:p>
    <w:p w:rsidR="00001A5D" w:rsidRPr="00107DA2" w:rsidRDefault="00001A5D" w:rsidP="00107DA2">
      <w:pPr>
        <w:numPr>
          <w:ilvl w:val="0"/>
          <w:numId w:val="2"/>
        </w:numPr>
        <w:spacing w:after="120"/>
        <w:ind w:left="426" w:right="-144" w:hanging="360"/>
        <w:rPr>
          <w:rFonts w:eastAsia="Calibri"/>
          <w:bCs/>
          <w:color w:val="000000"/>
          <w:sz w:val="24"/>
          <w:szCs w:val="24"/>
        </w:rPr>
      </w:pPr>
      <w:r w:rsidRPr="00001A5D">
        <w:rPr>
          <w:rFonts w:eastAsia="Calibri"/>
          <w:bCs/>
          <w:sz w:val="24"/>
          <w:szCs w:val="24"/>
        </w:rPr>
        <w:t xml:space="preserve">Przedmiotem </w:t>
      </w:r>
      <w:r w:rsidRPr="00001A5D">
        <w:rPr>
          <w:rFonts w:eastAsia="Calibri"/>
          <w:bCs/>
          <w:i/>
          <w:sz w:val="24"/>
          <w:szCs w:val="24"/>
        </w:rPr>
        <w:t>Umowy</w:t>
      </w:r>
      <w:r w:rsidR="006B60E5">
        <w:rPr>
          <w:rFonts w:eastAsia="Calibri"/>
          <w:bCs/>
          <w:sz w:val="24"/>
          <w:szCs w:val="24"/>
        </w:rPr>
        <w:t xml:space="preserve"> jest dostawa</w:t>
      </w:r>
      <w:r w:rsidR="006B60E5" w:rsidRPr="00107DA2">
        <w:rPr>
          <w:rFonts w:eastAsia="Calibri"/>
          <w:bCs/>
          <w:sz w:val="24"/>
          <w:szCs w:val="24"/>
        </w:rPr>
        <w:br/>
      </w:r>
      <w:r w:rsidR="00B5657D" w:rsidRPr="00107DA2">
        <w:rPr>
          <w:rFonts w:eastAsia="Calibri"/>
          <w:bCs/>
          <w:sz w:val="24"/>
          <w:szCs w:val="24"/>
        </w:rPr>
        <w:t>……………………………………………………</w:t>
      </w:r>
      <w:r w:rsidR="00E544C7" w:rsidRPr="00107DA2">
        <w:rPr>
          <w:rFonts w:eastAsia="Calibri"/>
          <w:bCs/>
          <w:sz w:val="24"/>
          <w:szCs w:val="24"/>
        </w:rPr>
        <w:t>…………………………………..</w:t>
      </w:r>
      <w:r w:rsidR="00B5657D" w:rsidRPr="00107DA2">
        <w:rPr>
          <w:rFonts w:eastAsia="Calibri"/>
          <w:bCs/>
          <w:sz w:val="24"/>
          <w:szCs w:val="24"/>
        </w:rPr>
        <w:t>….</w:t>
      </w:r>
      <w:r w:rsidRPr="00107DA2">
        <w:rPr>
          <w:rFonts w:eastAsia="Calibri"/>
          <w:bCs/>
          <w:sz w:val="24"/>
          <w:szCs w:val="24"/>
        </w:rPr>
        <w:t xml:space="preserve">którego parametry techniczne i jakościowe określa </w:t>
      </w:r>
      <w:r w:rsidRPr="00107DA2">
        <w:rPr>
          <w:rFonts w:eastAsia="Calibri"/>
          <w:bCs/>
          <w:i/>
          <w:sz w:val="24"/>
          <w:szCs w:val="24"/>
        </w:rPr>
        <w:t>Specyfikacja techniczn</w:t>
      </w:r>
      <w:r w:rsidR="00E544C7" w:rsidRPr="00107DA2">
        <w:rPr>
          <w:rFonts w:eastAsia="Calibri"/>
          <w:bCs/>
          <w:i/>
          <w:sz w:val="24"/>
          <w:szCs w:val="24"/>
        </w:rPr>
        <w:t>a</w:t>
      </w:r>
      <w:r w:rsidR="00F41560">
        <w:rPr>
          <w:rFonts w:eastAsia="Calibri"/>
          <w:bCs/>
          <w:i/>
          <w:sz w:val="24"/>
          <w:szCs w:val="24"/>
        </w:rPr>
        <w:t xml:space="preserve"> </w:t>
      </w:r>
      <w:r w:rsidR="00B5657D" w:rsidRPr="00107DA2">
        <w:rPr>
          <w:rFonts w:eastAsia="Calibri"/>
          <w:bCs/>
          <w:sz w:val="24"/>
          <w:szCs w:val="24"/>
        </w:rPr>
        <w:t xml:space="preserve">stanowiąca załącznik nr </w:t>
      </w:r>
      <w:r w:rsidR="00285E14" w:rsidRPr="00107DA2">
        <w:rPr>
          <w:rFonts w:eastAsia="Calibri"/>
          <w:bCs/>
          <w:sz w:val="24"/>
          <w:szCs w:val="24"/>
        </w:rPr>
        <w:t>2</w:t>
      </w:r>
      <w:r w:rsidRPr="00107DA2">
        <w:rPr>
          <w:rFonts w:eastAsia="Calibri"/>
          <w:bCs/>
          <w:sz w:val="24"/>
          <w:szCs w:val="24"/>
        </w:rPr>
        <w:t xml:space="preserve"> do </w:t>
      </w:r>
      <w:r w:rsidR="002579A1" w:rsidRPr="00107DA2">
        <w:rPr>
          <w:rFonts w:eastAsia="Calibri"/>
          <w:bCs/>
          <w:i/>
          <w:sz w:val="24"/>
          <w:szCs w:val="24"/>
        </w:rPr>
        <w:t>swz</w:t>
      </w:r>
      <w:r w:rsidRPr="00107DA2">
        <w:rPr>
          <w:rFonts w:eastAsia="Calibri"/>
          <w:bCs/>
          <w:i/>
          <w:sz w:val="24"/>
          <w:szCs w:val="24"/>
        </w:rPr>
        <w:t>.</w:t>
      </w:r>
    </w:p>
    <w:p w:rsidR="00001A5D" w:rsidRPr="00001A5D" w:rsidRDefault="00001A5D" w:rsidP="00001A5D">
      <w:pPr>
        <w:numPr>
          <w:ilvl w:val="0"/>
          <w:numId w:val="2"/>
        </w:numPr>
        <w:spacing w:after="120"/>
        <w:ind w:left="426" w:right="-144" w:hanging="360"/>
        <w:jc w:val="both"/>
        <w:rPr>
          <w:rFonts w:eastAsia="Calibri"/>
          <w:sz w:val="24"/>
          <w:szCs w:val="24"/>
        </w:rPr>
      </w:pPr>
      <w:r w:rsidRPr="00001A5D">
        <w:rPr>
          <w:rFonts w:eastAsia="Calibri"/>
          <w:sz w:val="24"/>
          <w:szCs w:val="24"/>
        </w:rPr>
        <w:t xml:space="preserve">Nazwę asortymentu, ilość oraz ceny jednostkowe zawiera </w:t>
      </w:r>
      <w:r w:rsidRPr="00001A5D">
        <w:rPr>
          <w:rFonts w:eastAsia="Calibri"/>
          <w:i/>
          <w:sz w:val="24"/>
          <w:szCs w:val="24"/>
        </w:rPr>
        <w:t xml:space="preserve">Specyfikacja asortymentowo-cenowa </w:t>
      </w:r>
      <w:r w:rsidRPr="00001A5D">
        <w:rPr>
          <w:rFonts w:eastAsia="Calibri"/>
          <w:sz w:val="24"/>
          <w:szCs w:val="24"/>
        </w:rPr>
        <w:t xml:space="preserve">złożona przez WYKONAWCĘ w ofercie stanowiąca odpowiednio załącznik nr 2 do </w:t>
      </w:r>
      <w:r w:rsidR="002579A1">
        <w:rPr>
          <w:rFonts w:eastAsia="Calibri"/>
          <w:i/>
          <w:sz w:val="24"/>
          <w:szCs w:val="24"/>
        </w:rPr>
        <w:t>swz.</w:t>
      </w:r>
      <w:r w:rsidRPr="00001A5D">
        <w:rPr>
          <w:rFonts w:eastAsia="Calibri"/>
          <w:i/>
          <w:sz w:val="24"/>
          <w:szCs w:val="24"/>
        </w:rPr>
        <w:t>.</w:t>
      </w:r>
    </w:p>
    <w:p w:rsidR="00001A5D" w:rsidRPr="00001A5D" w:rsidRDefault="00001A5D" w:rsidP="00820344">
      <w:pPr>
        <w:numPr>
          <w:ilvl w:val="0"/>
          <w:numId w:val="2"/>
        </w:numPr>
        <w:autoSpaceDE w:val="0"/>
        <w:autoSpaceDN w:val="0"/>
        <w:adjustRightInd w:val="0"/>
        <w:ind w:left="426" w:hanging="360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001A5D">
        <w:rPr>
          <w:rFonts w:eastAsia="Calibri"/>
          <w:bCs/>
          <w:color w:val="000000"/>
          <w:sz w:val="24"/>
          <w:szCs w:val="24"/>
          <w:lang w:eastAsia="en-US"/>
        </w:rPr>
        <w:t>WYKONAWCA</w:t>
      </w:r>
      <w:r w:rsidR="00F41560">
        <w:rPr>
          <w:rFonts w:eastAsia="Calibri"/>
          <w:bCs/>
          <w:color w:val="000000"/>
          <w:sz w:val="24"/>
          <w:szCs w:val="24"/>
          <w:lang w:eastAsia="en-US"/>
        </w:rPr>
        <w:t xml:space="preserve"> </w:t>
      </w:r>
      <w:r w:rsidRPr="00001A5D">
        <w:rPr>
          <w:rFonts w:eastAsia="Calibri"/>
          <w:color w:val="000000"/>
          <w:sz w:val="24"/>
          <w:szCs w:val="24"/>
          <w:lang w:eastAsia="en-US"/>
        </w:rPr>
        <w:t>zobowiązuje się do okazania na każde żądanie</w:t>
      </w:r>
      <w:r w:rsidR="00F41560">
        <w:rPr>
          <w:rFonts w:eastAsia="Calibri"/>
          <w:color w:val="000000"/>
          <w:sz w:val="24"/>
          <w:szCs w:val="24"/>
          <w:lang w:eastAsia="en-US"/>
        </w:rPr>
        <w:t xml:space="preserve"> </w:t>
      </w:r>
      <w:r w:rsidRPr="00001A5D">
        <w:rPr>
          <w:rFonts w:eastAsia="Calibri"/>
          <w:bCs/>
          <w:color w:val="000000"/>
          <w:sz w:val="24"/>
          <w:szCs w:val="24"/>
          <w:lang w:eastAsia="en-US"/>
        </w:rPr>
        <w:t>ZAMAWIAJĄCEGO</w:t>
      </w:r>
      <w:r w:rsidRPr="00001A5D">
        <w:rPr>
          <w:rFonts w:eastAsia="Calibri"/>
          <w:color w:val="000000"/>
          <w:sz w:val="24"/>
          <w:szCs w:val="24"/>
          <w:lang w:eastAsia="en-US"/>
        </w:rPr>
        <w:t xml:space="preserve"> dokumentów dotyczących oferowanych wyrobów, tj. zgłoszeń do Rejestru Wyrobów Medycznych lub Powiadomień o wprowadzeniu wyrobów medycznych do obrotu, certyfikatów CE, atestów, Deklaracji Zgodności, potwierdzenia zgodności z normami. </w:t>
      </w:r>
    </w:p>
    <w:p w:rsidR="00001A5D" w:rsidRPr="00001A5D" w:rsidRDefault="00001A5D" w:rsidP="00820344">
      <w:pPr>
        <w:numPr>
          <w:ilvl w:val="0"/>
          <w:numId w:val="2"/>
        </w:numPr>
        <w:spacing w:after="120"/>
        <w:ind w:left="426" w:right="-144" w:hanging="360"/>
        <w:jc w:val="both"/>
        <w:rPr>
          <w:rFonts w:eastAsia="Calibri"/>
          <w:sz w:val="24"/>
          <w:szCs w:val="24"/>
        </w:rPr>
      </w:pPr>
      <w:r w:rsidRPr="00001A5D">
        <w:rPr>
          <w:rFonts w:eastAsia="Calibri"/>
          <w:sz w:val="24"/>
          <w:szCs w:val="24"/>
        </w:rPr>
        <w:t>WYKONAWCA zapewnia ZAMAWIAJĄCEGO, że oferowany sprzęt posiada dokumenty wymagane przez polskie prawo, na podstawie których może być wprowadzony do</w:t>
      </w:r>
      <w:r w:rsidR="00B5657D">
        <w:rPr>
          <w:rFonts w:eastAsia="Calibri"/>
          <w:sz w:val="24"/>
          <w:szCs w:val="24"/>
        </w:rPr>
        <w:t xml:space="preserve"> obrotu i </w:t>
      </w:r>
      <w:r w:rsidRPr="00001A5D">
        <w:rPr>
          <w:rFonts w:eastAsia="Calibri"/>
          <w:sz w:val="24"/>
          <w:szCs w:val="24"/>
        </w:rPr>
        <w:t xml:space="preserve">stosowany na terytorium Rzeczypospolitej Polskiej. </w:t>
      </w:r>
    </w:p>
    <w:p w:rsidR="00001A5D" w:rsidRPr="00001A5D" w:rsidRDefault="00001A5D" w:rsidP="00001A5D">
      <w:pPr>
        <w:numPr>
          <w:ilvl w:val="0"/>
          <w:numId w:val="2"/>
        </w:numPr>
        <w:tabs>
          <w:tab w:val="left" w:leader="dot" w:pos="7781"/>
        </w:tabs>
        <w:autoSpaceDE w:val="0"/>
        <w:autoSpaceDN w:val="0"/>
        <w:adjustRightInd w:val="0"/>
        <w:spacing w:after="120"/>
        <w:ind w:left="426" w:right="-144" w:hanging="360"/>
        <w:jc w:val="both"/>
        <w:rPr>
          <w:sz w:val="24"/>
          <w:szCs w:val="24"/>
        </w:rPr>
      </w:pPr>
      <w:r w:rsidRPr="00001A5D">
        <w:rPr>
          <w:sz w:val="24"/>
          <w:szCs w:val="24"/>
        </w:rPr>
        <w:t>Oferowany sprz</w:t>
      </w:r>
      <w:r w:rsidRPr="00001A5D">
        <w:rPr>
          <w:rFonts w:eastAsia="TimesNewRoman"/>
          <w:sz w:val="24"/>
          <w:szCs w:val="24"/>
        </w:rPr>
        <w:t>ę</w:t>
      </w:r>
      <w:r w:rsidRPr="00001A5D">
        <w:rPr>
          <w:sz w:val="24"/>
          <w:szCs w:val="24"/>
        </w:rPr>
        <w:t>t musi by</w:t>
      </w:r>
      <w:r w:rsidRPr="00001A5D">
        <w:rPr>
          <w:rFonts w:eastAsia="TimesNewRoman"/>
          <w:sz w:val="24"/>
          <w:szCs w:val="24"/>
        </w:rPr>
        <w:t xml:space="preserve">ć </w:t>
      </w:r>
      <w:r w:rsidRPr="00001A5D">
        <w:rPr>
          <w:sz w:val="24"/>
          <w:szCs w:val="24"/>
        </w:rPr>
        <w:t>kompletny i gotowy do u</w:t>
      </w:r>
      <w:r w:rsidRPr="00001A5D">
        <w:rPr>
          <w:rFonts w:eastAsia="TimesNewRoman"/>
          <w:sz w:val="24"/>
          <w:szCs w:val="24"/>
        </w:rPr>
        <w:t>ż</w:t>
      </w:r>
      <w:r w:rsidRPr="00001A5D">
        <w:rPr>
          <w:sz w:val="24"/>
          <w:szCs w:val="24"/>
        </w:rPr>
        <w:t xml:space="preserve">ytkowania bez </w:t>
      </w:r>
      <w:r w:rsidRPr="00001A5D">
        <w:rPr>
          <w:rFonts w:eastAsia="TimesNewRoman"/>
          <w:sz w:val="24"/>
          <w:szCs w:val="24"/>
        </w:rPr>
        <w:t>ż</w:t>
      </w:r>
      <w:r w:rsidRPr="00001A5D">
        <w:rPr>
          <w:sz w:val="24"/>
          <w:szCs w:val="24"/>
        </w:rPr>
        <w:t>adnych dodatkowych zakupów i inwestycji.</w:t>
      </w:r>
    </w:p>
    <w:p w:rsidR="00001A5D" w:rsidRPr="00001A5D" w:rsidRDefault="00001A5D" w:rsidP="00001A5D">
      <w:pPr>
        <w:numPr>
          <w:ilvl w:val="0"/>
          <w:numId w:val="2"/>
        </w:numPr>
        <w:tabs>
          <w:tab w:val="left" w:leader="dot" w:pos="7781"/>
        </w:tabs>
        <w:autoSpaceDE w:val="0"/>
        <w:autoSpaceDN w:val="0"/>
        <w:adjustRightInd w:val="0"/>
        <w:spacing w:after="120"/>
        <w:ind w:left="426" w:right="-144" w:hanging="360"/>
        <w:jc w:val="both"/>
        <w:rPr>
          <w:sz w:val="24"/>
          <w:szCs w:val="24"/>
        </w:rPr>
      </w:pPr>
      <w:r w:rsidRPr="00001A5D">
        <w:rPr>
          <w:sz w:val="24"/>
          <w:szCs w:val="24"/>
          <w:lang w:eastAsia="en-US"/>
        </w:rPr>
        <w:lastRenderedPageBreak/>
        <w:t xml:space="preserve">Zaoferowany sprzęt jest fabrycznie nowy, z rokiem </w:t>
      </w:r>
      <w:r w:rsidR="002C2AC2">
        <w:rPr>
          <w:sz w:val="24"/>
          <w:szCs w:val="24"/>
          <w:lang w:eastAsia="en-US"/>
        </w:rPr>
        <w:t>produkcji nie wcześniej niż 2025</w:t>
      </w:r>
      <w:r w:rsidRPr="00001A5D">
        <w:rPr>
          <w:sz w:val="24"/>
          <w:szCs w:val="24"/>
          <w:lang w:eastAsia="en-US"/>
        </w:rPr>
        <w:t xml:space="preserve"> rok. </w:t>
      </w:r>
      <w:r w:rsidRPr="00001A5D">
        <w:rPr>
          <w:sz w:val="24"/>
          <w:szCs w:val="24"/>
        </w:rPr>
        <w:t>ZAMAWIAJĄCY</w:t>
      </w:r>
      <w:r w:rsidRPr="00001A5D">
        <w:rPr>
          <w:sz w:val="24"/>
          <w:szCs w:val="24"/>
          <w:lang w:eastAsia="en-US"/>
        </w:rPr>
        <w:t xml:space="preserve"> nie dopuszcza dostawy sprzętu demonstracyjnego.</w:t>
      </w:r>
    </w:p>
    <w:p w:rsidR="00001A5D" w:rsidRPr="00001A5D" w:rsidRDefault="00001A5D" w:rsidP="00001A5D">
      <w:pPr>
        <w:numPr>
          <w:ilvl w:val="0"/>
          <w:numId w:val="2"/>
        </w:numPr>
        <w:autoSpaceDE w:val="0"/>
        <w:autoSpaceDN w:val="0"/>
        <w:adjustRightInd w:val="0"/>
        <w:spacing w:after="120"/>
        <w:ind w:left="426" w:right="-144" w:hanging="360"/>
        <w:jc w:val="both"/>
        <w:rPr>
          <w:sz w:val="24"/>
          <w:szCs w:val="24"/>
        </w:rPr>
      </w:pPr>
      <w:r w:rsidRPr="00001A5D">
        <w:rPr>
          <w:sz w:val="24"/>
          <w:szCs w:val="24"/>
        </w:rPr>
        <w:t>WYKONAWCA oświadcza, że sprzęt jest w pełni sprawny, wolny od wad materiałowych i konstrukcyjnych oraz odpowiada standardom jakościowym i technicznym, wynikającym z jego funkcji i przeznaczenia.</w:t>
      </w:r>
    </w:p>
    <w:p w:rsidR="00001A5D" w:rsidRPr="00001A5D" w:rsidRDefault="00001A5D" w:rsidP="00001A5D">
      <w:pPr>
        <w:numPr>
          <w:ilvl w:val="0"/>
          <w:numId w:val="2"/>
        </w:numPr>
        <w:autoSpaceDE w:val="0"/>
        <w:autoSpaceDN w:val="0"/>
        <w:adjustRightInd w:val="0"/>
        <w:spacing w:after="120"/>
        <w:ind w:left="426" w:right="-144" w:hanging="360"/>
        <w:jc w:val="both"/>
        <w:rPr>
          <w:sz w:val="24"/>
          <w:szCs w:val="24"/>
        </w:rPr>
      </w:pPr>
      <w:r w:rsidRPr="00001A5D">
        <w:rPr>
          <w:sz w:val="24"/>
          <w:szCs w:val="24"/>
        </w:rPr>
        <w:t xml:space="preserve">WYKONAWCA odpowiada wobec ZAMAWIAJĄCEGO za wady fizyczne sprzedanego towaru na podstawie Kodeksu Cywilnego. </w:t>
      </w:r>
    </w:p>
    <w:p w:rsidR="00001A5D" w:rsidRPr="00001A5D" w:rsidRDefault="00001A5D" w:rsidP="00001A5D">
      <w:pPr>
        <w:numPr>
          <w:ilvl w:val="0"/>
          <w:numId w:val="2"/>
        </w:numPr>
        <w:autoSpaceDE w:val="0"/>
        <w:autoSpaceDN w:val="0"/>
        <w:adjustRightInd w:val="0"/>
        <w:spacing w:after="120"/>
        <w:ind w:left="426" w:right="-144" w:hanging="360"/>
        <w:jc w:val="both"/>
        <w:rPr>
          <w:sz w:val="24"/>
          <w:szCs w:val="24"/>
        </w:rPr>
      </w:pPr>
      <w:r w:rsidRPr="00001A5D">
        <w:rPr>
          <w:color w:val="000000"/>
          <w:sz w:val="24"/>
          <w:szCs w:val="24"/>
        </w:rPr>
        <w:t>WYKONAWCA zobowiązuje się do realizacji przedmiotu zamówienia zgodnie ze złożonymi oświadczeniami oraz zasadami dostaw określonych w :</w:t>
      </w:r>
    </w:p>
    <w:p w:rsidR="00001A5D" w:rsidRPr="00001A5D" w:rsidRDefault="00001A5D" w:rsidP="00107DA2">
      <w:pPr>
        <w:keepNext/>
        <w:numPr>
          <w:ilvl w:val="1"/>
          <w:numId w:val="14"/>
        </w:numPr>
        <w:tabs>
          <w:tab w:val="num" w:pos="567"/>
          <w:tab w:val="num" w:pos="1080"/>
        </w:tabs>
        <w:spacing w:line="360" w:lineRule="auto"/>
        <w:ind w:left="567"/>
        <w:jc w:val="both"/>
        <w:outlineLvl w:val="1"/>
        <w:rPr>
          <w:rFonts w:eastAsia="Calibri"/>
          <w:bCs/>
          <w:color w:val="000000"/>
          <w:sz w:val="24"/>
          <w:szCs w:val="24"/>
        </w:rPr>
      </w:pPr>
      <w:r w:rsidRPr="00001A5D">
        <w:rPr>
          <w:rFonts w:eastAsia="Calibri"/>
          <w:bCs/>
          <w:color w:val="000000"/>
          <w:sz w:val="24"/>
          <w:szCs w:val="24"/>
        </w:rPr>
        <w:t>Specyfikacji Warun</w:t>
      </w:r>
      <w:r w:rsidR="002C2AC2">
        <w:rPr>
          <w:rFonts w:eastAsia="Calibri"/>
          <w:bCs/>
          <w:color w:val="000000"/>
          <w:sz w:val="24"/>
          <w:szCs w:val="24"/>
        </w:rPr>
        <w:t>ków Zamówienia nr Szp.2/NZ-271-</w:t>
      </w:r>
      <w:r w:rsidR="009060CE">
        <w:rPr>
          <w:rFonts w:eastAsia="Calibri"/>
          <w:bCs/>
          <w:color w:val="000000"/>
          <w:sz w:val="24"/>
          <w:szCs w:val="24"/>
        </w:rPr>
        <w:t>11</w:t>
      </w:r>
      <w:r w:rsidR="002C2AC2">
        <w:rPr>
          <w:rFonts w:eastAsia="Calibri"/>
          <w:bCs/>
          <w:color w:val="000000"/>
          <w:sz w:val="24"/>
          <w:szCs w:val="24"/>
        </w:rPr>
        <w:t>/26</w:t>
      </w:r>
      <w:r w:rsidRPr="00001A5D">
        <w:rPr>
          <w:rFonts w:eastAsia="Calibri"/>
          <w:bCs/>
          <w:color w:val="000000"/>
          <w:sz w:val="24"/>
          <w:szCs w:val="24"/>
        </w:rPr>
        <w:t xml:space="preserve"> wr</w:t>
      </w:r>
      <w:r w:rsidR="00353FDD">
        <w:rPr>
          <w:rFonts w:eastAsia="Calibri"/>
          <w:bCs/>
          <w:color w:val="000000"/>
          <w:sz w:val="24"/>
          <w:szCs w:val="24"/>
        </w:rPr>
        <w:t xml:space="preserve">az </w:t>
      </w:r>
      <w:r w:rsidRPr="00001A5D">
        <w:rPr>
          <w:rFonts w:eastAsia="Calibri"/>
          <w:bCs/>
          <w:color w:val="000000"/>
          <w:sz w:val="24"/>
          <w:szCs w:val="24"/>
        </w:rPr>
        <w:t xml:space="preserve"> z załącznikami</w:t>
      </w:r>
    </w:p>
    <w:p w:rsidR="00001A5D" w:rsidRPr="00001A5D" w:rsidRDefault="00001A5D" w:rsidP="00107DA2">
      <w:pPr>
        <w:keepNext/>
        <w:numPr>
          <w:ilvl w:val="1"/>
          <w:numId w:val="14"/>
        </w:numPr>
        <w:tabs>
          <w:tab w:val="num" w:pos="567"/>
          <w:tab w:val="num" w:pos="1080"/>
        </w:tabs>
        <w:spacing w:line="360" w:lineRule="auto"/>
        <w:ind w:left="567"/>
        <w:jc w:val="both"/>
        <w:outlineLvl w:val="1"/>
        <w:rPr>
          <w:rFonts w:eastAsia="Calibri"/>
          <w:bCs/>
          <w:color w:val="000000"/>
          <w:sz w:val="24"/>
          <w:szCs w:val="24"/>
        </w:rPr>
      </w:pPr>
      <w:r w:rsidRPr="00001A5D">
        <w:rPr>
          <w:rFonts w:eastAsia="Calibri"/>
          <w:bCs/>
          <w:color w:val="000000"/>
          <w:sz w:val="24"/>
          <w:szCs w:val="24"/>
        </w:rPr>
        <w:t>Ofercie WYKONAWCY z dnia………………………</w:t>
      </w:r>
    </w:p>
    <w:p w:rsidR="00001A5D" w:rsidRPr="00001A5D" w:rsidRDefault="00001A5D" w:rsidP="00001A5D"/>
    <w:p w:rsidR="00001A5D" w:rsidRPr="00001A5D" w:rsidRDefault="00001A5D" w:rsidP="00001A5D">
      <w:pPr>
        <w:ind w:right="-144"/>
        <w:jc w:val="center"/>
        <w:rPr>
          <w:b/>
          <w:sz w:val="24"/>
          <w:szCs w:val="24"/>
        </w:rPr>
      </w:pPr>
      <w:r w:rsidRPr="00001A5D">
        <w:rPr>
          <w:b/>
          <w:sz w:val="24"/>
          <w:szCs w:val="24"/>
        </w:rPr>
        <w:t>§ 2</w:t>
      </w:r>
    </w:p>
    <w:p w:rsidR="00001A5D" w:rsidRPr="00001A5D" w:rsidRDefault="00001A5D" w:rsidP="00F05DDD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left="426" w:right="-144"/>
        <w:jc w:val="both"/>
        <w:rPr>
          <w:sz w:val="24"/>
          <w:szCs w:val="24"/>
        </w:rPr>
      </w:pPr>
      <w:r w:rsidRPr="00001A5D">
        <w:rPr>
          <w:sz w:val="24"/>
          <w:szCs w:val="24"/>
        </w:rPr>
        <w:t>WYKONAWCA dostarczy przedmiot zamówienia w terminie</w:t>
      </w:r>
      <w:r w:rsidR="003D7910">
        <w:rPr>
          <w:sz w:val="24"/>
          <w:szCs w:val="24"/>
        </w:rPr>
        <w:t xml:space="preserve"> …….. </w:t>
      </w:r>
      <w:r w:rsidR="00D721DC">
        <w:rPr>
          <w:sz w:val="24"/>
          <w:szCs w:val="24"/>
        </w:rPr>
        <w:t>……</w:t>
      </w:r>
      <w:r w:rsidR="003D7910">
        <w:rPr>
          <w:sz w:val="24"/>
          <w:szCs w:val="24"/>
        </w:rPr>
        <w:t>od daty podpisania umowy,</w:t>
      </w:r>
      <w:r w:rsidR="00F41560">
        <w:rPr>
          <w:sz w:val="24"/>
          <w:szCs w:val="24"/>
        </w:rPr>
        <w:t xml:space="preserve"> </w:t>
      </w:r>
      <w:bookmarkStart w:id="1" w:name="_GoBack"/>
      <w:bookmarkEnd w:id="1"/>
      <w:r w:rsidRPr="00001A5D">
        <w:rPr>
          <w:sz w:val="24"/>
          <w:szCs w:val="24"/>
        </w:rPr>
        <w:t>zamontuje, wykona próbny rozruch</w:t>
      </w:r>
      <w:r w:rsidR="00F41560">
        <w:rPr>
          <w:sz w:val="24"/>
          <w:szCs w:val="24"/>
        </w:rPr>
        <w:t xml:space="preserve"> </w:t>
      </w:r>
      <w:r w:rsidRPr="00001A5D">
        <w:rPr>
          <w:sz w:val="24"/>
          <w:szCs w:val="24"/>
        </w:rPr>
        <w:t>i przeszkoli personel.</w:t>
      </w:r>
    </w:p>
    <w:p w:rsidR="00001A5D" w:rsidRPr="00001A5D" w:rsidRDefault="00001A5D" w:rsidP="00F05DDD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left="426" w:right="-144"/>
        <w:jc w:val="both"/>
        <w:rPr>
          <w:sz w:val="24"/>
          <w:szCs w:val="24"/>
        </w:rPr>
      </w:pPr>
      <w:r w:rsidRPr="00001A5D">
        <w:rPr>
          <w:sz w:val="24"/>
          <w:szCs w:val="24"/>
        </w:rPr>
        <w:t>Wszelkie koszty związane z dostawą, ewentualną odprawą celną, transportem, montażem, uruchomieniem i przeszkoleniem personelu ponosi WYKONAWCA.</w:t>
      </w:r>
    </w:p>
    <w:p w:rsidR="00001A5D" w:rsidRPr="00001A5D" w:rsidRDefault="00001A5D" w:rsidP="00F05DDD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left="426" w:right="-144"/>
        <w:jc w:val="both"/>
        <w:rPr>
          <w:sz w:val="24"/>
          <w:szCs w:val="24"/>
        </w:rPr>
      </w:pPr>
      <w:r w:rsidRPr="00001A5D">
        <w:rPr>
          <w:sz w:val="24"/>
          <w:szCs w:val="24"/>
        </w:rPr>
        <w:t>Za dzień wykonania umowy przez WYKONAWCĘ uważa się dzień przekazania i przejęcia sprzętu przez ZAMAWIAJĄCEGO i podpisaniu przez obie Strony umowy protokołu zdawczo-odbiorczego potwierdzającego prawidłową dost</w:t>
      </w:r>
      <w:r w:rsidR="00584481">
        <w:rPr>
          <w:sz w:val="24"/>
          <w:szCs w:val="24"/>
        </w:rPr>
        <w:t>awę i uruchomienie aparatury, a </w:t>
      </w:r>
      <w:r w:rsidRPr="00001A5D">
        <w:rPr>
          <w:sz w:val="24"/>
          <w:szCs w:val="24"/>
        </w:rPr>
        <w:t xml:space="preserve">także przeszkolenie personelu. </w:t>
      </w:r>
    </w:p>
    <w:p w:rsidR="00001A5D" w:rsidRPr="00001A5D" w:rsidRDefault="00001A5D" w:rsidP="00F05DDD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left="426" w:right="-144"/>
        <w:jc w:val="both"/>
        <w:rPr>
          <w:sz w:val="24"/>
          <w:szCs w:val="24"/>
        </w:rPr>
      </w:pPr>
      <w:r w:rsidRPr="00001A5D">
        <w:rPr>
          <w:sz w:val="24"/>
          <w:szCs w:val="24"/>
        </w:rPr>
        <w:t>Przed podpisaniem protokołu WYKONAWCA przeprowadzi na swój koszt w obecności ZAMAWIAJĄCEGO próbny rozruch i sprawdzenie poprawności działania sprzętu.</w:t>
      </w:r>
    </w:p>
    <w:p w:rsidR="00001A5D" w:rsidRPr="00001A5D" w:rsidRDefault="00001A5D" w:rsidP="00F05DDD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left="426" w:right="-144"/>
        <w:jc w:val="both"/>
        <w:rPr>
          <w:sz w:val="24"/>
          <w:szCs w:val="24"/>
        </w:rPr>
      </w:pPr>
      <w:r w:rsidRPr="00001A5D">
        <w:rPr>
          <w:sz w:val="24"/>
          <w:szCs w:val="24"/>
        </w:rPr>
        <w:t xml:space="preserve">W przypadku stwierdzenia podczas odbioru technicznego, iż dostarczony sprzęt nie odpowiada opisowi, WYKONAWCA zobowiązuje się do niezwłocznego dokonania stosownych zmian zgodnie z opisem. </w:t>
      </w:r>
    </w:p>
    <w:p w:rsidR="00001A5D" w:rsidRPr="00001A5D" w:rsidRDefault="00001A5D" w:rsidP="00F05DDD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left="426" w:right="-144"/>
        <w:jc w:val="both"/>
        <w:rPr>
          <w:sz w:val="24"/>
          <w:szCs w:val="24"/>
        </w:rPr>
      </w:pPr>
      <w:r w:rsidRPr="00001A5D">
        <w:rPr>
          <w:sz w:val="24"/>
          <w:szCs w:val="24"/>
        </w:rPr>
        <w:t>ZAMAWIAJĄCY, bez jakichkolwiek roszczeń finansowych ze strony WYKONAWCY może odmówić odbioru przedmiotu zamówienia w całości lub w części jeżeli:</w:t>
      </w:r>
    </w:p>
    <w:p w:rsidR="00001A5D" w:rsidRPr="00001A5D" w:rsidRDefault="00001A5D" w:rsidP="00F05DDD">
      <w:pPr>
        <w:widowControl w:val="0"/>
        <w:numPr>
          <w:ilvl w:val="0"/>
          <w:numId w:val="3"/>
        </w:numPr>
        <w:tabs>
          <w:tab w:val="clear" w:pos="638"/>
        </w:tabs>
        <w:autoSpaceDE w:val="0"/>
        <w:autoSpaceDN w:val="0"/>
        <w:adjustRightInd w:val="0"/>
        <w:spacing w:after="120" w:line="276" w:lineRule="auto"/>
        <w:ind w:left="709" w:right="-144" w:hanging="283"/>
        <w:jc w:val="both"/>
        <w:rPr>
          <w:sz w:val="24"/>
          <w:szCs w:val="24"/>
        </w:rPr>
      </w:pPr>
      <w:r w:rsidRPr="00001A5D">
        <w:rPr>
          <w:sz w:val="24"/>
          <w:szCs w:val="24"/>
        </w:rPr>
        <w:t xml:space="preserve">jakikolwiek element przedmiotu zamówienia nie </w:t>
      </w:r>
      <w:r w:rsidR="00584481">
        <w:rPr>
          <w:sz w:val="24"/>
          <w:szCs w:val="24"/>
        </w:rPr>
        <w:t>będzie oryginalnie zapakowany i </w:t>
      </w:r>
      <w:r w:rsidRPr="00001A5D">
        <w:rPr>
          <w:sz w:val="24"/>
          <w:szCs w:val="24"/>
        </w:rPr>
        <w:t>oznaczony zgodnie z obowiązującymi przepisami lub którekolwiek z opakowań będzie naruszone.</w:t>
      </w:r>
    </w:p>
    <w:p w:rsidR="00001A5D" w:rsidRPr="00001A5D" w:rsidRDefault="00001A5D" w:rsidP="00F05DDD">
      <w:pPr>
        <w:widowControl w:val="0"/>
        <w:numPr>
          <w:ilvl w:val="0"/>
          <w:numId w:val="3"/>
        </w:numPr>
        <w:tabs>
          <w:tab w:val="clear" w:pos="638"/>
        </w:tabs>
        <w:autoSpaceDE w:val="0"/>
        <w:autoSpaceDN w:val="0"/>
        <w:adjustRightInd w:val="0"/>
        <w:spacing w:after="120" w:line="276" w:lineRule="auto"/>
        <w:ind w:left="709" w:right="-144" w:hanging="283"/>
        <w:jc w:val="both"/>
        <w:rPr>
          <w:sz w:val="24"/>
          <w:szCs w:val="24"/>
        </w:rPr>
      </w:pPr>
      <w:r w:rsidRPr="00001A5D">
        <w:rPr>
          <w:sz w:val="24"/>
          <w:szCs w:val="24"/>
        </w:rPr>
        <w:t xml:space="preserve">otrzymany element przedmiotu zamówienia będzie posiadał inny numer serii niż ten, który figuruje na fakturze VAT lub osobnym dokumencie stanowiącym załącznik do przedłożonej faktury. </w:t>
      </w:r>
    </w:p>
    <w:p w:rsidR="00001A5D" w:rsidRPr="00001A5D" w:rsidRDefault="00001A5D" w:rsidP="00F05DDD">
      <w:pPr>
        <w:widowControl w:val="0"/>
        <w:numPr>
          <w:ilvl w:val="0"/>
          <w:numId w:val="3"/>
        </w:numPr>
        <w:tabs>
          <w:tab w:val="clear" w:pos="638"/>
        </w:tabs>
        <w:autoSpaceDE w:val="0"/>
        <w:autoSpaceDN w:val="0"/>
        <w:adjustRightInd w:val="0"/>
        <w:spacing w:after="120" w:line="276" w:lineRule="auto"/>
        <w:ind w:left="709" w:right="-144" w:hanging="283"/>
        <w:jc w:val="both"/>
        <w:rPr>
          <w:sz w:val="24"/>
          <w:szCs w:val="24"/>
        </w:rPr>
      </w:pPr>
      <w:r w:rsidRPr="00001A5D">
        <w:rPr>
          <w:sz w:val="24"/>
          <w:szCs w:val="24"/>
        </w:rPr>
        <w:t xml:space="preserve">WYKONAWCA nie spełni wymagań odbioru technicznego zgodnie z przepisami obowiązującymi w tym zakresie. </w:t>
      </w:r>
    </w:p>
    <w:p w:rsidR="00001A5D" w:rsidRPr="00001A5D" w:rsidRDefault="004332F6" w:rsidP="00F05DDD">
      <w:pPr>
        <w:widowControl w:val="0"/>
        <w:autoSpaceDE w:val="0"/>
        <w:autoSpaceDN w:val="0"/>
        <w:adjustRightInd w:val="0"/>
        <w:spacing w:after="120" w:line="276" w:lineRule="auto"/>
        <w:ind w:right="-14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="00001A5D" w:rsidRPr="00001A5D">
        <w:rPr>
          <w:sz w:val="24"/>
          <w:szCs w:val="24"/>
        </w:rPr>
        <w:t>WYKONAWCA, na dostarczony sprzęt obowiązany jest do przedłożenia</w:t>
      </w:r>
      <w:r w:rsidR="00F41560">
        <w:rPr>
          <w:sz w:val="24"/>
          <w:szCs w:val="24"/>
        </w:rPr>
        <w:t xml:space="preserve"> </w:t>
      </w:r>
      <w:r w:rsidR="00001A5D" w:rsidRPr="00001A5D">
        <w:rPr>
          <w:sz w:val="24"/>
          <w:szCs w:val="24"/>
        </w:rPr>
        <w:t>ZAMAWIAJĄCEMU wraz z protokołem odbioru: kart gwarancyjnych, paszportów technicznych oraz instrukcji obsługi</w:t>
      </w:r>
      <w:r w:rsidR="00107DA2">
        <w:rPr>
          <w:sz w:val="24"/>
          <w:szCs w:val="24"/>
        </w:rPr>
        <w:br/>
      </w:r>
      <w:r w:rsidR="00001A5D" w:rsidRPr="00001A5D">
        <w:rPr>
          <w:sz w:val="24"/>
          <w:szCs w:val="24"/>
        </w:rPr>
        <w:t xml:space="preserve"> i ulotek</w:t>
      </w:r>
      <w:r w:rsidR="00F41560">
        <w:rPr>
          <w:sz w:val="24"/>
          <w:szCs w:val="24"/>
        </w:rPr>
        <w:t xml:space="preserve"> </w:t>
      </w:r>
      <w:r w:rsidR="00001A5D" w:rsidRPr="00001A5D">
        <w:rPr>
          <w:sz w:val="24"/>
          <w:szCs w:val="24"/>
        </w:rPr>
        <w:t xml:space="preserve">dla poszczególnych elementów dostawy, a także licencji, oprogramowania i/lub innych uprawnień do zaoferowanego sprzętu – jeśli tego wymagają. </w:t>
      </w:r>
    </w:p>
    <w:p w:rsidR="00042625" w:rsidRPr="00F05DDD" w:rsidRDefault="004332F6" w:rsidP="00F05DDD">
      <w:pPr>
        <w:widowControl w:val="0"/>
        <w:autoSpaceDE w:val="0"/>
        <w:autoSpaceDN w:val="0"/>
        <w:adjustRightInd w:val="0"/>
        <w:spacing w:after="120" w:line="276" w:lineRule="auto"/>
        <w:ind w:right="-144"/>
        <w:jc w:val="both"/>
        <w:rPr>
          <w:rFonts w:eastAsia="Arial Unicode MS"/>
          <w:sz w:val="24"/>
          <w:szCs w:val="24"/>
        </w:rPr>
      </w:pPr>
      <w:r>
        <w:rPr>
          <w:sz w:val="24"/>
          <w:szCs w:val="24"/>
        </w:rPr>
        <w:t xml:space="preserve">8. </w:t>
      </w:r>
      <w:r w:rsidR="00001A5D" w:rsidRPr="00001A5D">
        <w:rPr>
          <w:sz w:val="24"/>
          <w:szCs w:val="24"/>
        </w:rPr>
        <w:t>WYKONAWCA</w:t>
      </w:r>
      <w:r w:rsidR="00001A5D" w:rsidRPr="00001A5D">
        <w:rPr>
          <w:rFonts w:eastAsia="Arial Unicode MS"/>
          <w:sz w:val="24"/>
          <w:szCs w:val="24"/>
        </w:rPr>
        <w:t xml:space="preserve"> oświadcza, że przez cały okres wykonywania przedmiotu umowy oraz okres udzielonej gwarancji, będzie objęty ubezpieczeniem odpowiedzialności cywilnej – na zasadach </w:t>
      </w:r>
      <w:r w:rsidR="00001A5D" w:rsidRPr="00001A5D">
        <w:rPr>
          <w:rFonts w:eastAsia="Arial Unicode MS"/>
          <w:sz w:val="24"/>
          <w:szCs w:val="24"/>
        </w:rPr>
        <w:lastRenderedPageBreak/>
        <w:t>wynikających z obowiązujących przepisów prawa.</w:t>
      </w:r>
    </w:p>
    <w:p w:rsidR="00B804D0" w:rsidRPr="00952206" w:rsidRDefault="00042625" w:rsidP="001E50C5">
      <w:pPr>
        <w:ind w:right="-14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br/>
      </w:r>
      <w:r w:rsidR="00B804D0" w:rsidRPr="00952206">
        <w:rPr>
          <w:b/>
          <w:sz w:val="24"/>
          <w:szCs w:val="24"/>
        </w:rPr>
        <w:t>§ 3.</w:t>
      </w:r>
    </w:p>
    <w:p w:rsidR="003F5A57" w:rsidRPr="00952206" w:rsidRDefault="005D52BE" w:rsidP="001E50C5">
      <w:pPr>
        <w:pStyle w:val="Style6"/>
        <w:widowControl/>
        <w:ind w:right="-144"/>
        <w:jc w:val="center"/>
        <w:rPr>
          <w:rStyle w:val="FontStyle31"/>
          <w:b/>
          <w:i/>
          <w:sz w:val="24"/>
          <w:szCs w:val="24"/>
        </w:rPr>
      </w:pPr>
      <w:r w:rsidRPr="00952206">
        <w:rPr>
          <w:rStyle w:val="FontStyle31"/>
          <w:b/>
          <w:i/>
          <w:sz w:val="24"/>
          <w:szCs w:val="24"/>
        </w:rPr>
        <w:t>Gwarancja</w:t>
      </w:r>
    </w:p>
    <w:p w:rsidR="003F5A57" w:rsidRPr="00331D2C" w:rsidRDefault="001149AC" w:rsidP="00052698">
      <w:pPr>
        <w:numPr>
          <w:ilvl w:val="0"/>
          <w:numId w:val="5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120"/>
        <w:ind w:left="426" w:right="-144" w:hanging="426"/>
        <w:jc w:val="both"/>
        <w:rPr>
          <w:sz w:val="24"/>
          <w:szCs w:val="24"/>
        </w:rPr>
      </w:pPr>
      <w:r w:rsidRPr="00331D2C">
        <w:rPr>
          <w:rStyle w:val="FontStyle31"/>
          <w:sz w:val="24"/>
          <w:szCs w:val="24"/>
        </w:rPr>
        <w:t xml:space="preserve">WYKONAWCA </w:t>
      </w:r>
      <w:r w:rsidR="003F5A57" w:rsidRPr="00331D2C">
        <w:rPr>
          <w:sz w:val="24"/>
          <w:szCs w:val="24"/>
        </w:rPr>
        <w:t xml:space="preserve">udziela </w:t>
      </w:r>
      <w:r w:rsidR="00336A69" w:rsidRPr="00C03E19">
        <w:rPr>
          <w:b/>
          <w:sz w:val="24"/>
          <w:szCs w:val="24"/>
        </w:rPr>
        <w:t>……</w:t>
      </w:r>
      <w:r w:rsidR="00F02334" w:rsidRPr="00C03E19">
        <w:rPr>
          <w:b/>
          <w:sz w:val="24"/>
          <w:szCs w:val="24"/>
        </w:rPr>
        <w:t>.</w:t>
      </w:r>
      <w:r w:rsidR="00336A69" w:rsidRPr="00C03E19">
        <w:rPr>
          <w:b/>
          <w:sz w:val="24"/>
          <w:szCs w:val="24"/>
        </w:rPr>
        <w:t>.</w:t>
      </w:r>
      <w:r w:rsidR="003F5A57" w:rsidRPr="00C03E19">
        <w:rPr>
          <w:b/>
          <w:sz w:val="24"/>
          <w:szCs w:val="24"/>
        </w:rPr>
        <w:t>miesi</w:t>
      </w:r>
      <w:r w:rsidR="003F5A57" w:rsidRPr="00C03E19">
        <w:rPr>
          <w:rFonts w:ascii="TimesNewRoman" w:eastAsia="TimesNewRoman" w:cs="TimesNewRoman" w:hint="eastAsia"/>
          <w:b/>
          <w:sz w:val="24"/>
          <w:szCs w:val="24"/>
        </w:rPr>
        <w:t>ę</w:t>
      </w:r>
      <w:r w:rsidR="003F5A57" w:rsidRPr="00C03E19">
        <w:rPr>
          <w:b/>
          <w:sz w:val="24"/>
          <w:szCs w:val="24"/>
        </w:rPr>
        <w:t>cznej</w:t>
      </w:r>
      <w:r w:rsidR="003F5A57" w:rsidRPr="00331D2C">
        <w:rPr>
          <w:sz w:val="24"/>
          <w:szCs w:val="24"/>
        </w:rPr>
        <w:t xml:space="preserve"> gwarancji na sprzęt, która biegnie od daty podpisania protokołu zdawczo-odbiorczego. W okresie gwarancji </w:t>
      </w:r>
      <w:r w:rsidRPr="00331D2C">
        <w:rPr>
          <w:rStyle w:val="FontStyle31"/>
          <w:sz w:val="24"/>
          <w:szCs w:val="24"/>
        </w:rPr>
        <w:t>WYKONAWCA</w:t>
      </w:r>
      <w:r w:rsidR="003F5A57" w:rsidRPr="00331D2C">
        <w:rPr>
          <w:sz w:val="24"/>
          <w:szCs w:val="24"/>
        </w:rPr>
        <w:t xml:space="preserve"> zobowi</w:t>
      </w:r>
      <w:r w:rsidR="003F5A57" w:rsidRPr="00331D2C">
        <w:rPr>
          <w:rFonts w:ascii="TimesNewRoman" w:eastAsia="TimesNewRoman" w:cs="TimesNewRoman" w:hint="eastAsia"/>
          <w:sz w:val="24"/>
          <w:szCs w:val="24"/>
        </w:rPr>
        <w:t>ą</w:t>
      </w:r>
      <w:r w:rsidR="003F5A57" w:rsidRPr="00331D2C">
        <w:rPr>
          <w:sz w:val="24"/>
          <w:szCs w:val="24"/>
        </w:rPr>
        <w:t>zuje si</w:t>
      </w:r>
      <w:r w:rsidR="003F5A57" w:rsidRPr="00331D2C">
        <w:rPr>
          <w:rFonts w:ascii="TimesNewRoman" w:eastAsia="TimesNewRoman" w:cs="TimesNewRoman" w:hint="eastAsia"/>
          <w:sz w:val="24"/>
          <w:szCs w:val="24"/>
        </w:rPr>
        <w:t>ę</w:t>
      </w:r>
      <w:r w:rsidR="00F41560">
        <w:rPr>
          <w:rFonts w:ascii="TimesNewRoman" w:eastAsia="TimesNewRoman" w:cs="TimesNewRoman"/>
          <w:sz w:val="24"/>
          <w:szCs w:val="24"/>
        </w:rPr>
        <w:t xml:space="preserve"> </w:t>
      </w:r>
      <w:r w:rsidR="003F5A57" w:rsidRPr="00331D2C">
        <w:rPr>
          <w:sz w:val="24"/>
          <w:szCs w:val="24"/>
        </w:rPr>
        <w:t xml:space="preserve">do naprawy gwarancyjnej sprzętu na własny koszt lub wymiany na nowy oraz niezwłocznego usunięcia wszelkich </w:t>
      </w:r>
      <w:r w:rsidR="003F5A57" w:rsidRPr="00331D2C">
        <w:rPr>
          <w:rFonts w:eastAsia="TimesNewRoman"/>
          <w:sz w:val="24"/>
          <w:szCs w:val="24"/>
        </w:rPr>
        <w:t>usterek</w:t>
      </w:r>
      <w:r w:rsidR="003F5A57" w:rsidRPr="00331D2C">
        <w:rPr>
          <w:sz w:val="24"/>
          <w:szCs w:val="24"/>
        </w:rPr>
        <w:t>.</w:t>
      </w:r>
    </w:p>
    <w:p w:rsidR="003F5A57" w:rsidRPr="00331D2C" w:rsidRDefault="003F5A57" w:rsidP="00052698">
      <w:pPr>
        <w:numPr>
          <w:ilvl w:val="0"/>
          <w:numId w:val="5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120"/>
        <w:ind w:left="426" w:right="-144" w:hanging="426"/>
        <w:jc w:val="both"/>
        <w:rPr>
          <w:sz w:val="24"/>
          <w:szCs w:val="24"/>
        </w:rPr>
      </w:pPr>
      <w:r w:rsidRPr="00331D2C">
        <w:rPr>
          <w:bCs/>
          <w:color w:val="000000"/>
          <w:sz w:val="24"/>
          <w:szCs w:val="24"/>
        </w:rPr>
        <w:t>Gwarancja obejmuje wszelkie uszkodzenia i wady ukryte.</w:t>
      </w:r>
      <w:r w:rsidR="00820344">
        <w:rPr>
          <w:bCs/>
          <w:color w:val="000000"/>
          <w:sz w:val="24"/>
          <w:szCs w:val="24"/>
        </w:rPr>
        <w:t xml:space="preserve"> W ramach gwarancji Wykonawca zapewnia bezpłatne przeglądy roczne sprzętu.</w:t>
      </w:r>
    </w:p>
    <w:p w:rsidR="003F5A57" w:rsidRPr="00331D2C" w:rsidRDefault="003F5A57" w:rsidP="00052698">
      <w:pPr>
        <w:pStyle w:val="Style10"/>
        <w:widowControl/>
        <w:numPr>
          <w:ilvl w:val="0"/>
          <w:numId w:val="5"/>
        </w:numPr>
        <w:tabs>
          <w:tab w:val="clear" w:pos="720"/>
          <w:tab w:val="num" w:pos="426"/>
        </w:tabs>
        <w:spacing w:after="120" w:line="240" w:lineRule="auto"/>
        <w:ind w:left="426" w:right="-144" w:hanging="426"/>
        <w:rPr>
          <w:rStyle w:val="FontStyle31"/>
          <w:sz w:val="24"/>
          <w:szCs w:val="24"/>
        </w:rPr>
      </w:pPr>
      <w:r w:rsidRPr="00331D2C">
        <w:rPr>
          <w:rStyle w:val="FontStyle31"/>
          <w:sz w:val="24"/>
          <w:szCs w:val="24"/>
        </w:rPr>
        <w:t xml:space="preserve">W przypadku stwierdzenia wad jakościowych </w:t>
      </w:r>
      <w:r w:rsidR="0030096D" w:rsidRPr="00331D2C">
        <w:t>ZAMAWIAJĄCY</w:t>
      </w:r>
      <w:r w:rsidRPr="00331D2C">
        <w:rPr>
          <w:rStyle w:val="FontStyle31"/>
          <w:sz w:val="24"/>
          <w:szCs w:val="24"/>
        </w:rPr>
        <w:t xml:space="preserve"> niezwłocznie powiadomi </w:t>
      </w:r>
      <w:r w:rsidR="00CE16F9">
        <w:rPr>
          <w:rStyle w:val="FontStyle31"/>
          <w:sz w:val="24"/>
          <w:szCs w:val="24"/>
        </w:rPr>
        <w:br/>
      </w:r>
      <w:r w:rsidRPr="00331D2C">
        <w:rPr>
          <w:rStyle w:val="FontStyle31"/>
          <w:sz w:val="24"/>
          <w:szCs w:val="24"/>
        </w:rPr>
        <w:t xml:space="preserve">o tym pisemnie </w:t>
      </w:r>
      <w:r w:rsidR="001149AC" w:rsidRPr="00331D2C">
        <w:rPr>
          <w:rStyle w:val="FontStyle31"/>
          <w:sz w:val="24"/>
          <w:szCs w:val="24"/>
        </w:rPr>
        <w:t>WYKONAWCĘ</w:t>
      </w:r>
      <w:r w:rsidR="00196D0B" w:rsidRPr="00331D2C">
        <w:rPr>
          <w:rStyle w:val="FontStyle31"/>
          <w:sz w:val="24"/>
          <w:szCs w:val="24"/>
        </w:rPr>
        <w:t>,</w:t>
      </w:r>
      <w:r w:rsidRPr="00331D2C">
        <w:rPr>
          <w:rStyle w:val="FontStyle31"/>
          <w:sz w:val="24"/>
          <w:szCs w:val="24"/>
        </w:rPr>
        <w:t xml:space="preserve"> który rozpatrzy wniosek </w:t>
      </w:r>
      <w:r w:rsidR="001C25F7" w:rsidRPr="00331D2C">
        <w:rPr>
          <w:rStyle w:val="FontStyle31"/>
          <w:sz w:val="24"/>
          <w:szCs w:val="24"/>
        </w:rPr>
        <w:t xml:space="preserve">w ciągu 7 </w:t>
      </w:r>
      <w:r w:rsidRPr="00331D2C">
        <w:rPr>
          <w:rStyle w:val="FontStyle31"/>
          <w:sz w:val="24"/>
          <w:szCs w:val="24"/>
        </w:rPr>
        <w:t xml:space="preserve">dni. W przypadku uwzględnienia wniosku </w:t>
      </w:r>
      <w:r w:rsidR="0019702A" w:rsidRPr="00331D2C">
        <w:rPr>
          <w:rStyle w:val="FontStyle31"/>
          <w:sz w:val="24"/>
          <w:szCs w:val="24"/>
        </w:rPr>
        <w:t>WYKONAWCA</w:t>
      </w:r>
      <w:r w:rsidRPr="00331D2C">
        <w:rPr>
          <w:rStyle w:val="FontStyle31"/>
          <w:sz w:val="24"/>
          <w:szCs w:val="24"/>
        </w:rPr>
        <w:t xml:space="preserve"> dostarczy </w:t>
      </w:r>
      <w:r w:rsidR="00970E8D" w:rsidRPr="00331D2C">
        <w:t>ZAMAWIAJĄCEMU</w:t>
      </w:r>
      <w:r w:rsidRPr="00331D2C">
        <w:rPr>
          <w:rStyle w:val="FontStyle31"/>
          <w:sz w:val="24"/>
          <w:szCs w:val="24"/>
        </w:rPr>
        <w:t xml:space="preserve"> towar wolny od wad w terminie jak na jego rozpatrzenie. </w:t>
      </w:r>
    </w:p>
    <w:p w:rsidR="003F5A57" w:rsidRPr="00331D2C" w:rsidRDefault="0019702A" w:rsidP="00052698">
      <w:pPr>
        <w:pStyle w:val="Style10"/>
        <w:widowControl/>
        <w:numPr>
          <w:ilvl w:val="0"/>
          <w:numId w:val="5"/>
        </w:numPr>
        <w:tabs>
          <w:tab w:val="clear" w:pos="720"/>
          <w:tab w:val="num" w:pos="426"/>
        </w:tabs>
        <w:spacing w:after="120" w:line="240" w:lineRule="auto"/>
        <w:ind w:left="426" w:right="-144" w:hanging="426"/>
        <w:rPr>
          <w:rStyle w:val="FontStyle31"/>
          <w:sz w:val="24"/>
          <w:szCs w:val="24"/>
        </w:rPr>
      </w:pPr>
      <w:r w:rsidRPr="00331D2C">
        <w:rPr>
          <w:rStyle w:val="FontStyle31"/>
          <w:sz w:val="24"/>
          <w:szCs w:val="24"/>
        </w:rPr>
        <w:t>WYKONAWCA</w:t>
      </w:r>
      <w:r w:rsidR="003F5A57" w:rsidRPr="00331D2C">
        <w:rPr>
          <w:rStyle w:val="FontStyle31"/>
          <w:sz w:val="24"/>
          <w:szCs w:val="24"/>
        </w:rPr>
        <w:t xml:space="preserve"> zobowiązany jest do dostarczenia wraz </w:t>
      </w:r>
      <w:r w:rsidR="00345F95">
        <w:rPr>
          <w:rStyle w:val="FontStyle31"/>
          <w:sz w:val="24"/>
          <w:szCs w:val="24"/>
        </w:rPr>
        <w:t xml:space="preserve">ze sprzętem kart gwarancyjnych i paszportów technicznych urządzeń. </w:t>
      </w:r>
      <w:r w:rsidR="003F5A57" w:rsidRPr="00331D2C">
        <w:rPr>
          <w:rStyle w:val="FontStyle31"/>
          <w:sz w:val="24"/>
          <w:szCs w:val="24"/>
        </w:rPr>
        <w:t xml:space="preserve">Gwarancja obejmuje serwis, naprawy i części z wyłączeniem części podlegających zużyciu eksploatacyjnemu, których koszt wymiany obciąża </w:t>
      </w:r>
      <w:r w:rsidR="00970E8D" w:rsidRPr="00331D2C">
        <w:t>ZAMAWIAJĄCEGO</w:t>
      </w:r>
      <w:r w:rsidR="00C03E19">
        <w:rPr>
          <w:rStyle w:val="FontStyle31"/>
          <w:sz w:val="24"/>
          <w:szCs w:val="24"/>
        </w:rPr>
        <w:t xml:space="preserve">. </w:t>
      </w:r>
    </w:p>
    <w:p w:rsidR="003F5A57" w:rsidRPr="00331D2C" w:rsidRDefault="003F5A57" w:rsidP="00052698">
      <w:pPr>
        <w:numPr>
          <w:ilvl w:val="0"/>
          <w:numId w:val="5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120"/>
        <w:ind w:left="426" w:right="-144" w:hanging="426"/>
        <w:jc w:val="both"/>
        <w:rPr>
          <w:rStyle w:val="FontStyle31"/>
          <w:sz w:val="24"/>
          <w:szCs w:val="24"/>
        </w:rPr>
      </w:pPr>
      <w:r w:rsidRPr="00331D2C">
        <w:rPr>
          <w:rStyle w:val="FontStyle31"/>
          <w:sz w:val="24"/>
          <w:szCs w:val="24"/>
        </w:rPr>
        <w:t xml:space="preserve">W okresie gwarancji </w:t>
      </w:r>
      <w:r w:rsidR="0019702A" w:rsidRPr="00331D2C">
        <w:rPr>
          <w:rStyle w:val="FontStyle31"/>
          <w:sz w:val="24"/>
          <w:szCs w:val="24"/>
        </w:rPr>
        <w:t>WYKONAWCA</w:t>
      </w:r>
      <w:r w:rsidRPr="00331D2C">
        <w:rPr>
          <w:rStyle w:val="FontStyle31"/>
          <w:sz w:val="24"/>
          <w:szCs w:val="24"/>
        </w:rPr>
        <w:t xml:space="preserve"> zobowiązuje się :</w:t>
      </w:r>
    </w:p>
    <w:p w:rsidR="003F5A57" w:rsidRPr="00331D2C" w:rsidRDefault="003F5A57" w:rsidP="00052698">
      <w:pPr>
        <w:pStyle w:val="Style9"/>
        <w:widowControl/>
        <w:numPr>
          <w:ilvl w:val="0"/>
          <w:numId w:val="4"/>
        </w:numPr>
        <w:spacing w:after="120"/>
        <w:ind w:right="-144"/>
        <w:jc w:val="both"/>
        <w:rPr>
          <w:rStyle w:val="FontStyle31"/>
          <w:sz w:val="24"/>
          <w:szCs w:val="24"/>
        </w:rPr>
      </w:pPr>
      <w:r w:rsidRPr="00331D2C">
        <w:rPr>
          <w:rStyle w:val="FontStyle31"/>
          <w:sz w:val="24"/>
          <w:szCs w:val="24"/>
        </w:rPr>
        <w:t xml:space="preserve">Przystąpić do bezpłatnej naprawy zgłoszonej przez </w:t>
      </w:r>
      <w:r w:rsidR="00970E8D" w:rsidRPr="00331D2C">
        <w:t>ZAMAWIAJĄCEGO</w:t>
      </w:r>
      <w:r w:rsidRPr="00331D2C">
        <w:rPr>
          <w:rStyle w:val="FontStyle31"/>
          <w:sz w:val="24"/>
          <w:szCs w:val="24"/>
        </w:rPr>
        <w:t xml:space="preserve"> usterki lub awarii w czasie nie dłuższym niż </w:t>
      </w:r>
      <w:r w:rsidR="001A4141">
        <w:rPr>
          <w:rStyle w:val="FontStyle31"/>
          <w:sz w:val="24"/>
          <w:szCs w:val="24"/>
        </w:rPr>
        <w:t>24</w:t>
      </w:r>
      <w:r w:rsidRPr="00331D2C">
        <w:rPr>
          <w:rStyle w:val="FontStyle31"/>
          <w:sz w:val="24"/>
          <w:szCs w:val="24"/>
        </w:rPr>
        <w:t xml:space="preserve"> godziny od chwili zgłoszenia przez </w:t>
      </w:r>
      <w:r w:rsidR="00970E8D" w:rsidRPr="00331D2C">
        <w:t xml:space="preserve">ZAMAWIAJĄCEGO. </w:t>
      </w:r>
    </w:p>
    <w:p w:rsidR="003F5A57" w:rsidRPr="00331D2C" w:rsidRDefault="00820344" w:rsidP="00052698">
      <w:pPr>
        <w:pStyle w:val="Style9"/>
        <w:widowControl/>
        <w:numPr>
          <w:ilvl w:val="0"/>
          <w:numId w:val="4"/>
        </w:numPr>
        <w:spacing w:after="120"/>
        <w:ind w:right="-144"/>
        <w:jc w:val="both"/>
        <w:rPr>
          <w:rStyle w:val="FontStyle31"/>
          <w:sz w:val="24"/>
          <w:szCs w:val="24"/>
        </w:rPr>
      </w:pPr>
      <w:r>
        <w:rPr>
          <w:rStyle w:val="FontStyle31"/>
          <w:sz w:val="24"/>
          <w:szCs w:val="24"/>
        </w:rPr>
        <w:t>Bezpłatną o</w:t>
      </w:r>
      <w:r w:rsidR="003F5A57" w:rsidRPr="00331D2C">
        <w:rPr>
          <w:rStyle w:val="FontStyle31"/>
          <w:sz w:val="24"/>
          <w:szCs w:val="24"/>
        </w:rPr>
        <w:t xml:space="preserve">bsługę serwisową </w:t>
      </w:r>
      <w:r w:rsidR="004A169C" w:rsidRPr="00331D2C">
        <w:rPr>
          <w:rStyle w:val="FontStyle31"/>
          <w:sz w:val="24"/>
          <w:szCs w:val="24"/>
        </w:rPr>
        <w:t xml:space="preserve">/gwarancyjną </w:t>
      </w:r>
      <w:r w:rsidR="003F5A57" w:rsidRPr="00331D2C">
        <w:rPr>
          <w:rStyle w:val="FontStyle31"/>
          <w:sz w:val="24"/>
          <w:szCs w:val="24"/>
        </w:rPr>
        <w:t xml:space="preserve">urządzeń prowadzić będzie w imieniu </w:t>
      </w:r>
      <w:r w:rsidR="0019702A" w:rsidRPr="00331D2C">
        <w:rPr>
          <w:rStyle w:val="FontStyle31"/>
          <w:sz w:val="24"/>
          <w:szCs w:val="24"/>
        </w:rPr>
        <w:t>WYKONAWCY</w:t>
      </w:r>
    </w:p>
    <w:p w:rsidR="003F5A57" w:rsidRPr="00331D2C" w:rsidRDefault="00336A69" w:rsidP="00052698">
      <w:pPr>
        <w:pStyle w:val="Style9"/>
        <w:widowControl/>
        <w:spacing w:after="120"/>
        <w:ind w:left="720" w:right="-144"/>
        <w:jc w:val="both"/>
        <w:rPr>
          <w:rStyle w:val="FontStyle31"/>
          <w:sz w:val="24"/>
          <w:szCs w:val="24"/>
        </w:rPr>
      </w:pPr>
      <w:r w:rsidRPr="00331D2C">
        <w:rPr>
          <w:rStyle w:val="FontStyle31"/>
          <w:sz w:val="24"/>
          <w:szCs w:val="24"/>
        </w:rPr>
        <w:t>…………………</w:t>
      </w:r>
      <w:r w:rsidR="004A169C" w:rsidRPr="00331D2C">
        <w:rPr>
          <w:rStyle w:val="FontStyle31"/>
          <w:sz w:val="24"/>
          <w:szCs w:val="24"/>
        </w:rPr>
        <w:t>…</w:t>
      </w:r>
      <w:r w:rsidRPr="00331D2C">
        <w:rPr>
          <w:rStyle w:val="FontStyle31"/>
          <w:sz w:val="24"/>
          <w:szCs w:val="24"/>
        </w:rPr>
        <w:t>……</w:t>
      </w:r>
      <w:r w:rsidR="003F5A57" w:rsidRPr="00331D2C">
        <w:rPr>
          <w:rStyle w:val="FontStyle31"/>
          <w:sz w:val="24"/>
          <w:szCs w:val="24"/>
        </w:rPr>
        <w:t xml:space="preserve"> tel. /fax. </w:t>
      </w:r>
      <w:r w:rsidRPr="00331D2C">
        <w:rPr>
          <w:rStyle w:val="FontStyle31"/>
          <w:sz w:val="24"/>
          <w:szCs w:val="24"/>
        </w:rPr>
        <w:t>……………………….</w:t>
      </w:r>
      <w:r w:rsidR="003F5A57" w:rsidRPr="00331D2C">
        <w:rPr>
          <w:rStyle w:val="FontStyle31"/>
          <w:sz w:val="24"/>
          <w:szCs w:val="24"/>
        </w:rPr>
        <w:t xml:space="preserve"> e-mail </w:t>
      </w:r>
      <w:r w:rsidRPr="00331D2C">
        <w:rPr>
          <w:rStyle w:val="FontStyle31"/>
          <w:sz w:val="24"/>
          <w:szCs w:val="24"/>
        </w:rPr>
        <w:t>.........................................</w:t>
      </w:r>
    </w:p>
    <w:p w:rsidR="003F5A57" w:rsidRPr="00331D2C" w:rsidRDefault="0019702A" w:rsidP="00052698">
      <w:pPr>
        <w:pStyle w:val="Style9"/>
        <w:widowControl/>
        <w:spacing w:after="120"/>
        <w:ind w:left="720" w:right="-144"/>
        <w:jc w:val="both"/>
        <w:rPr>
          <w:rStyle w:val="FontStyle31"/>
          <w:sz w:val="24"/>
          <w:szCs w:val="24"/>
        </w:rPr>
      </w:pPr>
      <w:r w:rsidRPr="00331D2C">
        <w:rPr>
          <w:rStyle w:val="FontStyle31"/>
          <w:sz w:val="24"/>
          <w:szCs w:val="24"/>
        </w:rPr>
        <w:t>WYKONAWCA</w:t>
      </w:r>
      <w:r w:rsidR="003F5A57" w:rsidRPr="00331D2C">
        <w:rPr>
          <w:rStyle w:val="FontStyle31"/>
          <w:sz w:val="24"/>
          <w:szCs w:val="24"/>
        </w:rPr>
        <w:t xml:space="preserve"> gwarantuje, iż zgłoszenia wszelkich usterek i awarii związanych </w:t>
      </w:r>
      <w:r w:rsidR="00CE16F9">
        <w:rPr>
          <w:rStyle w:val="FontStyle31"/>
          <w:sz w:val="24"/>
          <w:szCs w:val="24"/>
        </w:rPr>
        <w:br/>
      </w:r>
      <w:r w:rsidR="003F5A57" w:rsidRPr="00331D2C">
        <w:rPr>
          <w:rStyle w:val="FontStyle31"/>
          <w:sz w:val="24"/>
          <w:szCs w:val="24"/>
        </w:rPr>
        <w:t xml:space="preserve">z przedmiotem umowy opisanym w § 1 ust. 1 umowy będą przyjmowane w dniach od poniedziałku do piątku w godzinach od </w:t>
      </w:r>
      <w:r w:rsidR="00336A69" w:rsidRPr="00331D2C">
        <w:rPr>
          <w:rStyle w:val="FontStyle31"/>
          <w:sz w:val="24"/>
          <w:szCs w:val="24"/>
        </w:rPr>
        <w:t>…….</w:t>
      </w:r>
      <w:r w:rsidR="003F5A57" w:rsidRPr="00331D2C">
        <w:rPr>
          <w:rStyle w:val="FontStyle31"/>
          <w:sz w:val="24"/>
          <w:szCs w:val="24"/>
        </w:rPr>
        <w:t xml:space="preserve"> do </w:t>
      </w:r>
      <w:r w:rsidR="00336A69" w:rsidRPr="00331D2C">
        <w:rPr>
          <w:rStyle w:val="FontStyle31"/>
          <w:sz w:val="24"/>
          <w:szCs w:val="24"/>
        </w:rPr>
        <w:t>…………..</w:t>
      </w:r>
      <w:r w:rsidR="003F5A57" w:rsidRPr="00331D2C">
        <w:rPr>
          <w:rStyle w:val="FontStyle31"/>
          <w:sz w:val="24"/>
          <w:szCs w:val="24"/>
        </w:rPr>
        <w:t xml:space="preserve"> oraz że dla skutecznego zgłoszenia usterki lub awarii wystarczające jest wysłanie tego zgłoszenia faksem lub </w:t>
      </w:r>
      <w:r w:rsidR="00CE16F9">
        <w:rPr>
          <w:rStyle w:val="FontStyle31"/>
          <w:sz w:val="24"/>
          <w:szCs w:val="24"/>
        </w:rPr>
        <w:br/>
      </w:r>
      <w:r w:rsidR="003F5A57" w:rsidRPr="00331D2C">
        <w:rPr>
          <w:rStyle w:val="FontStyle31"/>
          <w:sz w:val="24"/>
          <w:szCs w:val="24"/>
        </w:rPr>
        <w:t xml:space="preserve">e-mailem na wskazany wyżej numer w podanych wyżej godzinach. Zgłoszenie dokonane faksem lub e-mailem wysłanym poza podanymi wyżej godzinami uważa się za dokonane </w:t>
      </w:r>
      <w:r w:rsidR="00CE16F9">
        <w:rPr>
          <w:rStyle w:val="FontStyle31"/>
          <w:sz w:val="24"/>
          <w:szCs w:val="24"/>
        </w:rPr>
        <w:br/>
      </w:r>
      <w:r w:rsidR="003F5A57" w:rsidRPr="00331D2C">
        <w:rPr>
          <w:rStyle w:val="FontStyle31"/>
          <w:sz w:val="24"/>
          <w:szCs w:val="24"/>
        </w:rPr>
        <w:t xml:space="preserve">z rozpoczęciem pierwszej godziny pracy serwisu w następnym dniu pracy. W przypadku konieczności przewiezienia całości lub części przedmiotu umowy poza teren siedziby </w:t>
      </w:r>
      <w:r w:rsidR="001C54E6" w:rsidRPr="00331D2C">
        <w:t>ZAMAWIAJĄCEGO</w:t>
      </w:r>
      <w:r w:rsidR="003F5A57" w:rsidRPr="00331D2C">
        <w:rPr>
          <w:rStyle w:val="FontStyle31"/>
          <w:sz w:val="24"/>
          <w:szCs w:val="24"/>
        </w:rPr>
        <w:t xml:space="preserve"> w celu usunięcia wad lub dokonania</w:t>
      </w:r>
      <w:r w:rsidRPr="00952206">
        <w:rPr>
          <w:rStyle w:val="FontStyle31"/>
          <w:sz w:val="24"/>
          <w:szCs w:val="24"/>
        </w:rPr>
        <w:t xml:space="preserve"> naprawy, </w:t>
      </w:r>
      <w:r w:rsidR="003F5A57" w:rsidRPr="00952206">
        <w:rPr>
          <w:rStyle w:val="FontStyle31"/>
          <w:sz w:val="24"/>
          <w:szCs w:val="24"/>
        </w:rPr>
        <w:t xml:space="preserve">koszt powyższego </w:t>
      </w:r>
      <w:r w:rsidR="003F5A57" w:rsidRPr="00331D2C">
        <w:rPr>
          <w:rStyle w:val="FontStyle31"/>
          <w:sz w:val="24"/>
          <w:szCs w:val="24"/>
        </w:rPr>
        <w:t xml:space="preserve">spoczywa na </w:t>
      </w:r>
      <w:r w:rsidRPr="00331D2C">
        <w:rPr>
          <w:rStyle w:val="FontStyle31"/>
          <w:sz w:val="24"/>
          <w:szCs w:val="24"/>
        </w:rPr>
        <w:t xml:space="preserve">WYKONAWCY. </w:t>
      </w:r>
    </w:p>
    <w:p w:rsidR="00822CC7" w:rsidRPr="00F025F0" w:rsidRDefault="00822CC7" w:rsidP="00822CC7">
      <w:pPr>
        <w:numPr>
          <w:ilvl w:val="0"/>
          <w:numId w:val="4"/>
        </w:numPr>
        <w:autoSpaceDE w:val="0"/>
        <w:autoSpaceDN w:val="0"/>
        <w:adjustRightInd w:val="0"/>
        <w:spacing w:after="120"/>
        <w:ind w:right="-144"/>
        <w:jc w:val="both"/>
        <w:rPr>
          <w:sz w:val="24"/>
          <w:szCs w:val="24"/>
        </w:rPr>
      </w:pPr>
      <w:r w:rsidRPr="00F025F0">
        <w:rPr>
          <w:sz w:val="24"/>
          <w:szCs w:val="24"/>
        </w:rPr>
        <w:t xml:space="preserve">W przypadku stwierdzenia konieczności naprawy sprzętu </w:t>
      </w:r>
      <w:r w:rsidRPr="00F025F0">
        <w:rPr>
          <w:color w:val="000000"/>
          <w:sz w:val="24"/>
          <w:szCs w:val="24"/>
        </w:rPr>
        <w:t xml:space="preserve">trwającej </w:t>
      </w:r>
      <w:r w:rsidRPr="006E435A">
        <w:rPr>
          <w:color w:val="000000"/>
          <w:sz w:val="24"/>
          <w:szCs w:val="24"/>
        </w:rPr>
        <w:t xml:space="preserve">dłużej niż </w:t>
      </w:r>
      <w:r w:rsidR="001A4141">
        <w:rPr>
          <w:color w:val="000000"/>
          <w:sz w:val="24"/>
          <w:szCs w:val="24"/>
        </w:rPr>
        <w:t>5</w:t>
      </w:r>
      <w:r w:rsidR="006E435A" w:rsidRPr="006E435A">
        <w:rPr>
          <w:color w:val="000000"/>
          <w:sz w:val="24"/>
          <w:szCs w:val="24"/>
        </w:rPr>
        <w:t xml:space="preserve"> dni</w:t>
      </w:r>
      <w:r w:rsidRPr="00F025F0">
        <w:rPr>
          <w:color w:val="000000"/>
          <w:sz w:val="24"/>
          <w:szCs w:val="24"/>
        </w:rPr>
        <w:t xml:space="preserve"> od momentu zgłoszenia awarii/usterki</w:t>
      </w:r>
      <w:r w:rsidRPr="00F025F0">
        <w:rPr>
          <w:rStyle w:val="FontStyle31"/>
          <w:sz w:val="24"/>
          <w:szCs w:val="24"/>
        </w:rPr>
        <w:t xml:space="preserve"> WYKONAWCA</w:t>
      </w:r>
      <w:r w:rsidRPr="00F025F0">
        <w:rPr>
          <w:sz w:val="24"/>
          <w:szCs w:val="24"/>
        </w:rPr>
        <w:t xml:space="preserve"> zobowiązany jest dostarczyć </w:t>
      </w:r>
      <w:r w:rsidR="00CE16F9">
        <w:rPr>
          <w:sz w:val="24"/>
          <w:szCs w:val="24"/>
        </w:rPr>
        <w:br/>
      </w:r>
      <w:r w:rsidRPr="00F025F0">
        <w:rPr>
          <w:sz w:val="24"/>
          <w:szCs w:val="24"/>
        </w:rPr>
        <w:t xml:space="preserve">i zainstalować w siedzibie ZAMAWIAJĄCEGO na czas naprawy urządzenie zastępcze </w:t>
      </w:r>
      <w:r w:rsidR="00CE16F9">
        <w:rPr>
          <w:sz w:val="24"/>
          <w:szCs w:val="24"/>
        </w:rPr>
        <w:br/>
      </w:r>
      <w:r w:rsidRPr="00F025F0">
        <w:rPr>
          <w:sz w:val="24"/>
          <w:szCs w:val="24"/>
        </w:rPr>
        <w:t>o takich samych parametrach użytkowych oraz do przedłużenia okresu gwarancyjnego</w:t>
      </w:r>
      <w:r w:rsidR="00CE16F9">
        <w:rPr>
          <w:sz w:val="24"/>
          <w:szCs w:val="24"/>
        </w:rPr>
        <w:br/>
      </w:r>
      <w:r w:rsidRPr="00F025F0">
        <w:rPr>
          <w:sz w:val="24"/>
          <w:szCs w:val="24"/>
        </w:rPr>
        <w:t xml:space="preserve">o czas tej naprawy. </w:t>
      </w:r>
    </w:p>
    <w:p w:rsidR="00822CC7" w:rsidRPr="00F025F0" w:rsidRDefault="00822CC7" w:rsidP="00822CC7">
      <w:pPr>
        <w:numPr>
          <w:ilvl w:val="0"/>
          <w:numId w:val="4"/>
        </w:numPr>
        <w:autoSpaceDE w:val="0"/>
        <w:autoSpaceDN w:val="0"/>
        <w:adjustRightInd w:val="0"/>
        <w:spacing w:after="120"/>
        <w:ind w:right="-144"/>
        <w:jc w:val="both"/>
        <w:rPr>
          <w:sz w:val="24"/>
          <w:szCs w:val="24"/>
        </w:rPr>
      </w:pPr>
      <w:r w:rsidRPr="00F025F0">
        <w:rPr>
          <w:sz w:val="24"/>
          <w:szCs w:val="24"/>
        </w:rPr>
        <w:t xml:space="preserve">Termin naprawy sprzętu nie może </w:t>
      </w:r>
      <w:r w:rsidRPr="00796D9F">
        <w:rPr>
          <w:sz w:val="24"/>
          <w:szCs w:val="24"/>
        </w:rPr>
        <w:t xml:space="preserve">przekroczyć </w:t>
      </w:r>
      <w:r w:rsidR="00195FD8">
        <w:rPr>
          <w:sz w:val="24"/>
          <w:szCs w:val="24"/>
        </w:rPr>
        <w:t>….</w:t>
      </w:r>
      <w:r w:rsidRPr="00796D9F">
        <w:rPr>
          <w:sz w:val="24"/>
          <w:szCs w:val="24"/>
        </w:rPr>
        <w:t>dni</w:t>
      </w:r>
      <w:r w:rsidR="00E16E71" w:rsidRPr="00796D9F">
        <w:rPr>
          <w:sz w:val="24"/>
          <w:szCs w:val="24"/>
        </w:rPr>
        <w:t xml:space="preserve"> z zastrzeżeniem</w:t>
      </w:r>
      <w:r w:rsidR="00E16E71">
        <w:rPr>
          <w:sz w:val="24"/>
          <w:szCs w:val="24"/>
        </w:rPr>
        <w:t xml:space="preserve"> punktu 3 niniejszego ustępu</w:t>
      </w:r>
      <w:r>
        <w:rPr>
          <w:sz w:val="24"/>
          <w:szCs w:val="24"/>
        </w:rPr>
        <w:t xml:space="preserve">. </w:t>
      </w:r>
    </w:p>
    <w:p w:rsidR="00822CC7" w:rsidRPr="00F025F0" w:rsidRDefault="00822CC7" w:rsidP="00822CC7">
      <w:pPr>
        <w:pStyle w:val="Style14"/>
        <w:widowControl/>
        <w:numPr>
          <w:ilvl w:val="0"/>
          <w:numId w:val="4"/>
        </w:numPr>
        <w:spacing w:after="120" w:line="240" w:lineRule="auto"/>
        <w:ind w:right="-144"/>
        <w:rPr>
          <w:rStyle w:val="FontStyle31"/>
          <w:sz w:val="24"/>
          <w:szCs w:val="24"/>
        </w:rPr>
      </w:pPr>
      <w:r w:rsidRPr="00F025F0">
        <w:rPr>
          <w:rStyle w:val="FontStyle31"/>
          <w:sz w:val="24"/>
          <w:szCs w:val="24"/>
        </w:rPr>
        <w:t xml:space="preserve">w przypadku bezskutecznego upływu terminu, o których mowa w ust. 5 pkt. 4) </w:t>
      </w:r>
      <w:r w:rsidRPr="00F025F0">
        <w:t>ZAMAWIAJĄCEMU</w:t>
      </w:r>
      <w:r w:rsidRPr="00F025F0">
        <w:rPr>
          <w:rStyle w:val="FontStyle31"/>
          <w:sz w:val="24"/>
          <w:szCs w:val="24"/>
        </w:rPr>
        <w:t xml:space="preserve"> przysługuje prawo zlecenia wykonania napraw innemu podmiotowi na koszt WYKONAWCY.</w:t>
      </w:r>
    </w:p>
    <w:p w:rsidR="00822CC7" w:rsidRPr="008A3B48" w:rsidRDefault="00822CC7" w:rsidP="00822CC7">
      <w:pPr>
        <w:pStyle w:val="Style14"/>
        <w:widowControl/>
        <w:numPr>
          <w:ilvl w:val="0"/>
          <w:numId w:val="4"/>
        </w:numPr>
        <w:spacing w:after="120" w:line="240" w:lineRule="auto"/>
        <w:ind w:right="-144"/>
        <w:rPr>
          <w:rStyle w:val="FontStyle31"/>
          <w:sz w:val="24"/>
          <w:szCs w:val="24"/>
        </w:rPr>
      </w:pPr>
      <w:r w:rsidRPr="008A3B48">
        <w:rPr>
          <w:rStyle w:val="FontStyle31"/>
          <w:sz w:val="24"/>
          <w:szCs w:val="24"/>
        </w:rPr>
        <w:t xml:space="preserve">w przypadku niedostarczenia towaru lub towaru wolnego od wad w terminie określonym w ust. 3 oraz </w:t>
      </w:r>
      <w:r w:rsidRPr="008A3B48">
        <w:rPr>
          <w:b/>
        </w:rPr>
        <w:t xml:space="preserve">§ </w:t>
      </w:r>
      <w:r w:rsidRPr="008A3B48">
        <w:rPr>
          <w:rStyle w:val="FontStyle31"/>
          <w:sz w:val="24"/>
          <w:szCs w:val="24"/>
        </w:rPr>
        <w:t xml:space="preserve"> 2 ust. 1 </w:t>
      </w:r>
      <w:r w:rsidRPr="008A3B48">
        <w:t>ZAMAWIAJĄCEMU</w:t>
      </w:r>
      <w:r w:rsidRPr="008A3B48">
        <w:rPr>
          <w:rStyle w:val="FontStyle31"/>
          <w:sz w:val="24"/>
          <w:szCs w:val="24"/>
        </w:rPr>
        <w:t xml:space="preserve"> przysługuje prawo odstąpienia od umowy </w:t>
      </w:r>
      <w:r w:rsidR="009C6B30">
        <w:rPr>
          <w:rStyle w:val="FontStyle31"/>
          <w:sz w:val="24"/>
          <w:szCs w:val="24"/>
        </w:rPr>
        <w:br/>
      </w:r>
      <w:r w:rsidRPr="008A3B48">
        <w:rPr>
          <w:rStyle w:val="FontStyle31"/>
          <w:sz w:val="24"/>
          <w:szCs w:val="24"/>
        </w:rPr>
        <w:lastRenderedPageBreak/>
        <w:t xml:space="preserve">z zachowaniem prawa do roszczenia o naprawienie szkody wynikłej z niewykonania zobowiązania, oraz pokrycia ewentualnych kosztów związanych z realizacją zobowiązań Zamawiającego wobec osób trzecich  związanych z realizacja niniejszego zadania. </w:t>
      </w:r>
    </w:p>
    <w:p w:rsidR="003F5A57" w:rsidRPr="00331D2C" w:rsidRDefault="003F5A57" w:rsidP="00052698">
      <w:pPr>
        <w:pStyle w:val="Style14"/>
        <w:widowControl/>
        <w:numPr>
          <w:ilvl w:val="0"/>
          <w:numId w:val="4"/>
        </w:numPr>
        <w:spacing w:after="120" w:line="240" w:lineRule="auto"/>
        <w:ind w:right="-144"/>
        <w:rPr>
          <w:rStyle w:val="FontStyle31"/>
          <w:sz w:val="24"/>
          <w:szCs w:val="24"/>
        </w:rPr>
      </w:pPr>
      <w:r w:rsidRPr="00331D2C">
        <w:rPr>
          <w:rStyle w:val="FontStyle31"/>
          <w:sz w:val="24"/>
          <w:szCs w:val="24"/>
        </w:rPr>
        <w:t>do dokonywania bezpłatnych przeglądów technicznych (minimum raz w roku)</w:t>
      </w:r>
      <w:r w:rsidR="006F2C12" w:rsidRPr="00331D2C">
        <w:rPr>
          <w:color w:val="000000"/>
        </w:rPr>
        <w:t xml:space="preserve">oraz </w:t>
      </w:r>
      <w:r w:rsidR="006F2C12" w:rsidRPr="00331D2C">
        <w:rPr>
          <w:color w:val="000000"/>
        </w:rPr>
        <w:br/>
        <w:t>w ostatnim miesiącu zakończenia terminu gwarancji</w:t>
      </w:r>
      <w:r w:rsidRPr="00331D2C">
        <w:rPr>
          <w:rStyle w:val="FontStyle31"/>
          <w:sz w:val="24"/>
          <w:szCs w:val="24"/>
        </w:rPr>
        <w:t>, chyba że gwarancja producenta st</w:t>
      </w:r>
      <w:r w:rsidR="00336A69" w:rsidRPr="00331D2C">
        <w:rPr>
          <w:rStyle w:val="FontStyle31"/>
          <w:sz w:val="24"/>
          <w:szCs w:val="24"/>
        </w:rPr>
        <w:t>anowi inaczej</w:t>
      </w:r>
      <w:r w:rsidRPr="00331D2C">
        <w:rPr>
          <w:rStyle w:val="FontStyle31"/>
          <w:sz w:val="24"/>
          <w:szCs w:val="24"/>
        </w:rPr>
        <w:t xml:space="preserve"> obejmujących min: - bezpłatne regulacje i konserwację.</w:t>
      </w:r>
    </w:p>
    <w:p w:rsidR="003F5A57" w:rsidRPr="00331D2C" w:rsidRDefault="003F5A57" w:rsidP="00052698">
      <w:pPr>
        <w:pStyle w:val="Style17"/>
        <w:widowControl/>
        <w:numPr>
          <w:ilvl w:val="1"/>
          <w:numId w:val="4"/>
        </w:numPr>
        <w:tabs>
          <w:tab w:val="clear" w:pos="1440"/>
          <w:tab w:val="num" w:pos="426"/>
        </w:tabs>
        <w:spacing w:after="120" w:line="240" w:lineRule="auto"/>
        <w:ind w:left="426" w:right="-144" w:hanging="426"/>
        <w:rPr>
          <w:rStyle w:val="FontStyle31"/>
          <w:sz w:val="24"/>
          <w:szCs w:val="24"/>
        </w:rPr>
      </w:pPr>
      <w:r w:rsidRPr="00331D2C">
        <w:rPr>
          <w:rStyle w:val="FontStyle31"/>
          <w:sz w:val="24"/>
          <w:szCs w:val="24"/>
        </w:rPr>
        <w:t xml:space="preserve">Koszty napraw, konserwacji, dojazdu do </w:t>
      </w:r>
      <w:r w:rsidR="001C54E6" w:rsidRPr="00331D2C">
        <w:t>ZAMAWIAJĄCEGO</w:t>
      </w:r>
      <w:r w:rsidRPr="00331D2C">
        <w:rPr>
          <w:rStyle w:val="FontStyle31"/>
          <w:sz w:val="24"/>
          <w:szCs w:val="24"/>
        </w:rPr>
        <w:t xml:space="preserve">, czas pracy serwisanta, oraz wszelkie </w:t>
      </w:r>
      <w:r w:rsidRPr="00331D2C">
        <w:rPr>
          <w:rStyle w:val="FontStyle25"/>
          <w:b w:val="0"/>
          <w:sz w:val="24"/>
          <w:szCs w:val="24"/>
        </w:rPr>
        <w:t xml:space="preserve">koszty </w:t>
      </w:r>
      <w:r w:rsidRPr="00331D2C">
        <w:rPr>
          <w:rStyle w:val="FontStyle31"/>
          <w:sz w:val="24"/>
          <w:szCs w:val="24"/>
        </w:rPr>
        <w:t xml:space="preserve">mające związek z wykonywaniem tych czynności w okresie gwarancyjnym ponosi </w:t>
      </w:r>
      <w:r w:rsidR="00AA541A" w:rsidRPr="00331D2C">
        <w:rPr>
          <w:rStyle w:val="FontStyle31"/>
          <w:sz w:val="24"/>
          <w:szCs w:val="24"/>
        </w:rPr>
        <w:t>WYKONAWCA</w:t>
      </w:r>
      <w:r w:rsidRPr="00331D2C">
        <w:rPr>
          <w:rStyle w:val="FontStyle31"/>
          <w:sz w:val="24"/>
          <w:szCs w:val="24"/>
        </w:rPr>
        <w:t xml:space="preserve">. </w:t>
      </w:r>
    </w:p>
    <w:p w:rsidR="003F5A57" w:rsidRPr="00952206" w:rsidRDefault="003F5A57" w:rsidP="00052698">
      <w:pPr>
        <w:pStyle w:val="Style17"/>
        <w:widowControl/>
        <w:numPr>
          <w:ilvl w:val="1"/>
          <w:numId w:val="4"/>
        </w:numPr>
        <w:tabs>
          <w:tab w:val="clear" w:pos="1440"/>
          <w:tab w:val="num" w:pos="426"/>
        </w:tabs>
        <w:spacing w:after="120" w:line="240" w:lineRule="auto"/>
        <w:ind w:left="426" w:right="-144" w:hanging="426"/>
      </w:pPr>
      <w:r w:rsidRPr="00952206">
        <w:t xml:space="preserve">Liczba napraw gwarancyjnych uprawniająca do wymiany elementu (podzespołu) na nowy - 3(słownie trzy)  naprawy  tego  samego istotnego elementu. </w:t>
      </w:r>
    </w:p>
    <w:p w:rsidR="003F5A57" w:rsidRPr="00EC7A60" w:rsidRDefault="003F5A57" w:rsidP="00052698">
      <w:pPr>
        <w:pStyle w:val="Style17"/>
        <w:widowControl/>
        <w:numPr>
          <w:ilvl w:val="1"/>
          <w:numId w:val="4"/>
        </w:numPr>
        <w:tabs>
          <w:tab w:val="clear" w:pos="1440"/>
          <w:tab w:val="num" w:pos="426"/>
        </w:tabs>
        <w:spacing w:after="120" w:line="240" w:lineRule="auto"/>
        <w:ind w:left="426" w:right="-144" w:hanging="426"/>
      </w:pPr>
      <w:r w:rsidRPr="00952206">
        <w:t xml:space="preserve">Celem wykonania usług serwisowych, </w:t>
      </w:r>
      <w:r w:rsidRPr="00EC7A60">
        <w:t xml:space="preserve">personel </w:t>
      </w:r>
      <w:r w:rsidR="00AA541A" w:rsidRPr="00EC7A60">
        <w:rPr>
          <w:rStyle w:val="FontStyle31"/>
          <w:sz w:val="24"/>
          <w:szCs w:val="24"/>
        </w:rPr>
        <w:t>WYKONAWCY</w:t>
      </w:r>
      <w:r w:rsidRPr="00EC7A60">
        <w:t xml:space="preserve"> (serwisu) uzyska dost</w:t>
      </w:r>
      <w:r w:rsidRPr="00EC7A60">
        <w:rPr>
          <w:rFonts w:eastAsia="TimesNewRoman"/>
        </w:rPr>
        <w:t>ę</w:t>
      </w:r>
      <w:r w:rsidRPr="00EC7A60">
        <w:t>p do urz</w:t>
      </w:r>
      <w:r w:rsidRPr="00EC7A60">
        <w:rPr>
          <w:rFonts w:eastAsia="TimesNewRoman"/>
        </w:rPr>
        <w:t>ą</w:t>
      </w:r>
      <w:r w:rsidRPr="00EC7A60">
        <w:t>dze</w:t>
      </w:r>
      <w:r w:rsidRPr="00EC7A60">
        <w:rPr>
          <w:rFonts w:eastAsia="TimesNewRoman"/>
        </w:rPr>
        <w:t>ń i pomieszczeń</w:t>
      </w:r>
      <w:r w:rsidRPr="00EC7A60">
        <w:t>, które stanowi</w:t>
      </w:r>
      <w:r w:rsidRPr="00EC7A60">
        <w:rPr>
          <w:rFonts w:eastAsia="TimesNewRoman"/>
        </w:rPr>
        <w:t xml:space="preserve">ą </w:t>
      </w:r>
      <w:r w:rsidRPr="00EC7A60">
        <w:t>przedmiot umowy.</w:t>
      </w:r>
    </w:p>
    <w:p w:rsidR="00BB26E6" w:rsidRPr="00952206" w:rsidRDefault="0045164A" w:rsidP="0045164A">
      <w:pPr>
        <w:pStyle w:val="Style17"/>
        <w:widowControl/>
        <w:numPr>
          <w:ilvl w:val="1"/>
          <w:numId w:val="4"/>
        </w:numPr>
        <w:tabs>
          <w:tab w:val="clear" w:pos="1440"/>
          <w:tab w:val="num" w:pos="426"/>
        </w:tabs>
        <w:spacing w:after="120" w:line="240" w:lineRule="auto"/>
        <w:ind w:left="426" w:right="-144" w:hanging="426"/>
        <w:rPr>
          <w:rStyle w:val="FontStyle31"/>
          <w:sz w:val="24"/>
          <w:szCs w:val="24"/>
        </w:rPr>
      </w:pPr>
      <w:r w:rsidRPr="00952206">
        <w:rPr>
          <w:bCs/>
        </w:rPr>
        <w:t>W razie odrzucenia przez Wykonawcę wniosku, o którym mowa w ust. 3) Zamawiający może złożyć wniosek o przeprowadzenie ekspertyzy przez rzeczoznawcę. Jeśli reklamacja Zamawiającego okaże się zasadna, koszty związane z przeprowadzeniem ekspertyzy ponosi Wykonawca”</w:t>
      </w:r>
    </w:p>
    <w:p w:rsidR="00B804D0" w:rsidRDefault="00B804D0" w:rsidP="00F05DDD">
      <w:pPr>
        <w:spacing w:line="276" w:lineRule="auto"/>
        <w:ind w:right="-144"/>
        <w:jc w:val="center"/>
        <w:rPr>
          <w:b/>
          <w:sz w:val="24"/>
          <w:szCs w:val="24"/>
        </w:rPr>
      </w:pPr>
      <w:r w:rsidRPr="00952206">
        <w:rPr>
          <w:b/>
          <w:sz w:val="24"/>
          <w:szCs w:val="24"/>
        </w:rPr>
        <w:t>§ 4</w:t>
      </w:r>
      <w:r w:rsidR="00336A69" w:rsidRPr="00952206">
        <w:rPr>
          <w:b/>
          <w:sz w:val="24"/>
          <w:szCs w:val="24"/>
        </w:rPr>
        <w:t>.</w:t>
      </w:r>
    </w:p>
    <w:p w:rsidR="00D055F5" w:rsidRDefault="006E2477" w:rsidP="00F05DDD">
      <w:pPr>
        <w:pStyle w:val="Style3"/>
        <w:widowControl/>
        <w:spacing w:line="276" w:lineRule="auto"/>
        <w:ind w:left="720" w:right="-144"/>
        <w:jc w:val="center"/>
        <w:rPr>
          <w:rStyle w:val="FontStyle31"/>
          <w:b/>
          <w:i/>
          <w:sz w:val="24"/>
          <w:szCs w:val="24"/>
        </w:rPr>
      </w:pPr>
      <w:r w:rsidRPr="00952206">
        <w:rPr>
          <w:rStyle w:val="FontStyle31"/>
          <w:b/>
          <w:i/>
          <w:sz w:val="24"/>
          <w:szCs w:val="24"/>
        </w:rPr>
        <w:t>Ceny i warunki płatności</w:t>
      </w:r>
    </w:p>
    <w:p w:rsidR="00D055F5" w:rsidRPr="00341E0B" w:rsidRDefault="00D055F5" w:rsidP="00F05DDD">
      <w:pPr>
        <w:numPr>
          <w:ilvl w:val="0"/>
          <w:numId w:val="6"/>
        </w:numPr>
        <w:tabs>
          <w:tab w:val="clear" w:pos="2340"/>
          <w:tab w:val="num" w:pos="426"/>
        </w:tabs>
        <w:autoSpaceDE w:val="0"/>
        <w:autoSpaceDN w:val="0"/>
        <w:adjustRightInd w:val="0"/>
        <w:spacing w:after="120" w:line="276" w:lineRule="auto"/>
        <w:ind w:left="426" w:right="-144" w:hanging="426"/>
        <w:jc w:val="both"/>
        <w:rPr>
          <w:rStyle w:val="FontStyle31"/>
          <w:sz w:val="24"/>
          <w:szCs w:val="24"/>
        </w:rPr>
      </w:pPr>
      <w:r w:rsidRPr="00027500">
        <w:rPr>
          <w:rStyle w:val="FontStyle31"/>
          <w:sz w:val="24"/>
          <w:szCs w:val="24"/>
        </w:rPr>
        <w:t xml:space="preserve">Strony ustalają, że z tytułu realizacji przedmiotu </w:t>
      </w:r>
      <w:r w:rsidRPr="00341E0B">
        <w:rPr>
          <w:rStyle w:val="FontStyle31"/>
          <w:sz w:val="24"/>
          <w:szCs w:val="24"/>
        </w:rPr>
        <w:t xml:space="preserve">umowy </w:t>
      </w:r>
      <w:r w:rsidRPr="00341E0B">
        <w:rPr>
          <w:sz w:val="24"/>
          <w:szCs w:val="24"/>
        </w:rPr>
        <w:t>ZAMAWIAJĄCY</w:t>
      </w:r>
      <w:r w:rsidRPr="00341E0B">
        <w:rPr>
          <w:rStyle w:val="FontStyle31"/>
          <w:sz w:val="24"/>
          <w:szCs w:val="24"/>
        </w:rPr>
        <w:t xml:space="preserve"> zapłaci WYKONAWCY wynagrodzenie łączne w kwocie:</w:t>
      </w:r>
    </w:p>
    <w:p w:rsidR="00D055F5" w:rsidRDefault="00D055F5" w:rsidP="00F05DDD">
      <w:pPr>
        <w:pStyle w:val="Style5"/>
        <w:widowControl/>
        <w:tabs>
          <w:tab w:val="left" w:pos="1046"/>
          <w:tab w:val="left" w:pos="2870"/>
        </w:tabs>
        <w:spacing w:after="120" w:line="276" w:lineRule="auto"/>
        <w:ind w:left="426" w:right="-144"/>
        <w:rPr>
          <w:rStyle w:val="FontStyle31"/>
          <w:sz w:val="24"/>
          <w:szCs w:val="24"/>
        </w:rPr>
      </w:pPr>
      <w:r>
        <w:rPr>
          <w:rStyle w:val="FontStyle31"/>
          <w:sz w:val="24"/>
          <w:szCs w:val="24"/>
        </w:rPr>
        <w:t>1</w:t>
      </w:r>
      <w:r w:rsidRPr="00027500">
        <w:rPr>
          <w:rStyle w:val="FontStyle31"/>
          <w:sz w:val="24"/>
          <w:szCs w:val="24"/>
        </w:rPr>
        <w:t>) Netto …………………………………………..…. z</w:t>
      </w:r>
      <w:r>
        <w:rPr>
          <w:rStyle w:val="FontStyle31"/>
          <w:sz w:val="24"/>
          <w:szCs w:val="24"/>
        </w:rPr>
        <w:t>łotych</w:t>
      </w:r>
    </w:p>
    <w:p w:rsidR="00D055F5" w:rsidRPr="00027500" w:rsidRDefault="00D055F5" w:rsidP="00F05DDD">
      <w:pPr>
        <w:pStyle w:val="Style5"/>
        <w:widowControl/>
        <w:tabs>
          <w:tab w:val="left" w:pos="1046"/>
          <w:tab w:val="left" w:pos="2870"/>
        </w:tabs>
        <w:spacing w:after="120" w:line="276" w:lineRule="auto"/>
        <w:ind w:left="426" w:right="-144"/>
        <w:rPr>
          <w:rStyle w:val="FontStyle31"/>
          <w:sz w:val="24"/>
          <w:szCs w:val="24"/>
        </w:rPr>
      </w:pPr>
      <w:r>
        <w:rPr>
          <w:rStyle w:val="FontStyle31"/>
          <w:sz w:val="24"/>
          <w:szCs w:val="24"/>
        </w:rPr>
        <w:t>2) Podatek VAT ……% o wartości ..………………. złotych</w:t>
      </w:r>
    </w:p>
    <w:p w:rsidR="00D055F5" w:rsidRPr="00027500" w:rsidRDefault="00D055F5" w:rsidP="00F05DDD">
      <w:pPr>
        <w:pStyle w:val="Style5"/>
        <w:widowControl/>
        <w:tabs>
          <w:tab w:val="left" w:pos="1046"/>
          <w:tab w:val="left" w:pos="2870"/>
        </w:tabs>
        <w:spacing w:after="120" w:line="276" w:lineRule="auto"/>
        <w:ind w:left="426" w:right="-144"/>
        <w:rPr>
          <w:rStyle w:val="FontStyle31"/>
          <w:sz w:val="24"/>
          <w:szCs w:val="24"/>
        </w:rPr>
      </w:pPr>
      <w:r>
        <w:rPr>
          <w:rStyle w:val="FontStyle31"/>
          <w:sz w:val="24"/>
          <w:szCs w:val="24"/>
        </w:rPr>
        <w:t>3</w:t>
      </w:r>
      <w:r w:rsidRPr="00027500">
        <w:rPr>
          <w:rStyle w:val="FontStyle31"/>
          <w:sz w:val="24"/>
          <w:szCs w:val="24"/>
        </w:rPr>
        <w:t>) Br</w:t>
      </w:r>
      <w:r>
        <w:rPr>
          <w:rStyle w:val="FontStyle31"/>
          <w:sz w:val="24"/>
          <w:szCs w:val="24"/>
        </w:rPr>
        <w:t>utto  ……………………………………………. złotych</w:t>
      </w:r>
    </w:p>
    <w:p w:rsidR="00D055F5" w:rsidRPr="00027500" w:rsidRDefault="00D055F5" w:rsidP="00F05DDD">
      <w:pPr>
        <w:tabs>
          <w:tab w:val="num" w:pos="426"/>
        </w:tabs>
        <w:autoSpaceDE w:val="0"/>
        <w:autoSpaceDN w:val="0"/>
        <w:adjustRightInd w:val="0"/>
        <w:spacing w:after="120" w:line="276" w:lineRule="auto"/>
        <w:ind w:left="426" w:right="-144"/>
        <w:jc w:val="both"/>
        <w:rPr>
          <w:rStyle w:val="FontStyle31"/>
          <w:sz w:val="24"/>
          <w:szCs w:val="24"/>
        </w:rPr>
      </w:pPr>
      <w:r w:rsidRPr="00027500">
        <w:rPr>
          <w:rStyle w:val="FontStyle31"/>
          <w:sz w:val="24"/>
          <w:szCs w:val="24"/>
        </w:rPr>
        <w:t>słownie brutto: …………………………………………………………………….…………</w:t>
      </w:r>
    </w:p>
    <w:p w:rsidR="00D055F5" w:rsidRPr="00027500" w:rsidRDefault="00D055F5" w:rsidP="00F05DDD">
      <w:pPr>
        <w:numPr>
          <w:ilvl w:val="0"/>
          <w:numId w:val="6"/>
        </w:numPr>
        <w:tabs>
          <w:tab w:val="clear" w:pos="2340"/>
          <w:tab w:val="num" w:pos="426"/>
        </w:tabs>
        <w:autoSpaceDE w:val="0"/>
        <w:autoSpaceDN w:val="0"/>
        <w:adjustRightInd w:val="0"/>
        <w:spacing w:after="120" w:line="276" w:lineRule="auto"/>
        <w:ind w:left="426" w:right="-144" w:hanging="426"/>
        <w:jc w:val="both"/>
        <w:rPr>
          <w:sz w:val="24"/>
          <w:szCs w:val="24"/>
        </w:rPr>
      </w:pPr>
      <w:r w:rsidRPr="00027500">
        <w:rPr>
          <w:sz w:val="24"/>
          <w:szCs w:val="24"/>
        </w:rPr>
        <w:t xml:space="preserve">Cena brutto obejmuje wszystkie koszty związane z prawidłową realizacją </w:t>
      </w:r>
      <w:r w:rsidRPr="00027500">
        <w:rPr>
          <w:bCs/>
          <w:sz w:val="24"/>
          <w:szCs w:val="24"/>
        </w:rPr>
        <w:t>przedmiotu umowy</w:t>
      </w:r>
      <w:r w:rsidRPr="00027500">
        <w:rPr>
          <w:b/>
          <w:bCs/>
          <w:sz w:val="24"/>
          <w:szCs w:val="24"/>
        </w:rPr>
        <w:t>.</w:t>
      </w:r>
    </w:p>
    <w:p w:rsidR="00D055F5" w:rsidRPr="001A4141" w:rsidRDefault="00D055F5" w:rsidP="00F05DDD">
      <w:pPr>
        <w:numPr>
          <w:ilvl w:val="0"/>
          <w:numId w:val="6"/>
        </w:numPr>
        <w:tabs>
          <w:tab w:val="clear" w:pos="2340"/>
          <w:tab w:val="num" w:pos="426"/>
        </w:tabs>
        <w:autoSpaceDE w:val="0"/>
        <w:autoSpaceDN w:val="0"/>
        <w:adjustRightInd w:val="0"/>
        <w:spacing w:after="120" w:line="276" w:lineRule="auto"/>
        <w:ind w:left="426" w:right="-144" w:hanging="426"/>
        <w:jc w:val="both"/>
        <w:rPr>
          <w:rStyle w:val="FontStyle31"/>
          <w:sz w:val="24"/>
          <w:szCs w:val="24"/>
        </w:rPr>
      </w:pPr>
      <w:r w:rsidRPr="001A4141">
        <w:rPr>
          <w:rStyle w:val="FontStyle31"/>
          <w:sz w:val="24"/>
          <w:szCs w:val="24"/>
        </w:rPr>
        <w:t>Podstawą wystawienia faktury będzie protokół zdawczo-odbiorczy z adnotacją bez zastrzeżeń.</w:t>
      </w:r>
    </w:p>
    <w:p w:rsidR="00D055F5" w:rsidRPr="001A4141" w:rsidRDefault="00D055F5" w:rsidP="00F05DDD">
      <w:pPr>
        <w:numPr>
          <w:ilvl w:val="0"/>
          <w:numId w:val="6"/>
        </w:numPr>
        <w:tabs>
          <w:tab w:val="clear" w:pos="2340"/>
          <w:tab w:val="num" w:pos="426"/>
        </w:tabs>
        <w:autoSpaceDE w:val="0"/>
        <w:autoSpaceDN w:val="0"/>
        <w:adjustRightInd w:val="0"/>
        <w:spacing w:after="120" w:line="276" w:lineRule="auto"/>
        <w:ind w:left="426" w:right="-144" w:hanging="426"/>
        <w:jc w:val="both"/>
        <w:rPr>
          <w:rStyle w:val="FontStyle31"/>
          <w:sz w:val="24"/>
          <w:szCs w:val="24"/>
        </w:rPr>
      </w:pPr>
      <w:r w:rsidRPr="001A4141">
        <w:rPr>
          <w:rStyle w:val="FontStyle31"/>
          <w:sz w:val="24"/>
          <w:szCs w:val="24"/>
        </w:rPr>
        <w:t xml:space="preserve">Zapłata należności za przedmiot umowy nastąpi </w:t>
      </w:r>
      <w:r w:rsidRPr="001A4141">
        <w:rPr>
          <w:sz w:val="24"/>
          <w:szCs w:val="24"/>
        </w:rPr>
        <w:t>w terminie 60 dni licząc od dnia doręczenia ZAMAWIAJĄCEMU prawidłowo wystawionej faktury VAT.</w:t>
      </w:r>
    </w:p>
    <w:p w:rsidR="00D055F5" w:rsidRPr="001A4141" w:rsidRDefault="00D055F5" w:rsidP="00F05DDD">
      <w:pPr>
        <w:numPr>
          <w:ilvl w:val="0"/>
          <w:numId w:val="6"/>
        </w:numPr>
        <w:tabs>
          <w:tab w:val="clear" w:pos="2340"/>
        </w:tabs>
        <w:autoSpaceDE w:val="0"/>
        <w:autoSpaceDN w:val="0"/>
        <w:adjustRightInd w:val="0"/>
        <w:spacing w:after="120" w:line="276" w:lineRule="auto"/>
        <w:ind w:left="426" w:right="-144"/>
        <w:jc w:val="both"/>
        <w:rPr>
          <w:rStyle w:val="FontStyle31"/>
          <w:sz w:val="24"/>
          <w:szCs w:val="24"/>
        </w:rPr>
      </w:pPr>
      <w:r w:rsidRPr="001A4141">
        <w:rPr>
          <w:rStyle w:val="FontStyle31"/>
          <w:sz w:val="24"/>
          <w:szCs w:val="24"/>
        </w:rPr>
        <w:t xml:space="preserve">WYKONAWCA </w:t>
      </w:r>
      <w:r w:rsidRPr="001A4141">
        <w:rPr>
          <w:rFonts w:eastAsia="Arial Unicode MS"/>
          <w:sz w:val="24"/>
          <w:szCs w:val="24"/>
        </w:rPr>
        <w:t xml:space="preserve">oświadcza, że kwoty, o których mowa w ust. 1 wyczerpują całość zobowiązań finansowych </w:t>
      </w:r>
      <w:r w:rsidRPr="001A4141">
        <w:rPr>
          <w:sz w:val="24"/>
          <w:szCs w:val="24"/>
        </w:rPr>
        <w:t>ZAMAWIAJĄCEGO</w:t>
      </w:r>
      <w:r w:rsidRPr="001A4141">
        <w:rPr>
          <w:rFonts w:eastAsia="Arial Unicode MS"/>
          <w:sz w:val="24"/>
          <w:szCs w:val="24"/>
        </w:rPr>
        <w:t xml:space="preserve"> na rzecz </w:t>
      </w:r>
      <w:r w:rsidRPr="001A4141">
        <w:rPr>
          <w:rStyle w:val="FontStyle31"/>
          <w:sz w:val="24"/>
          <w:szCs w:val="24"/>
        </w:rPr>
        <w:t>WYKONAWCY</w:t>
      </w:r>
      <w:r w:rsidRPr="001A4141">
        <w:rPr>
          <w:rFonts w:eastAsia="Arial Unicode MS"/>
          <w:sz w:val="24"/>
          <w:szCs w:val="24"/>
        </w:rPr>
        <w:t xml:space="preserve"> związanych z wykonaniem niniejszej umowy.</w:t>
      </w:r>
    </w:p>
    <w:p w:rsidR="00BB26E6" w:rsidRDefault="00D055F5" w:rsidP="00F05DDD">
      <w:pPr>
        <w:numPr>
          <w:ilvl w:val="0"/>
          <w:numId w:val="6"/>
        </w:numPr>
        <w:tabs>
          <w:tab w:val="clear" w:pos="2340"/>
          <w:tab w:val="num" w:pos="426"/>
        </w:tabs>
        <w:autoSpaceDE w:val="0"/>
        <w:autoSpaceDN w:val="0"/>
        <w:adjustRightInd w:val="0"/>
        <w:spacing w:after="120" w:line="276" w:lineRule="auto"/>
        <w:ind w:left="426" w:right="-144" w:hanging="426"/>
        <w:jc w:val="both"/>
        <w:rPr>
          <w:sz w:val="24"/>
          <w:szCs w:val="24"/>
        </w:rPr>
      </w:pPr>
      <w:r w:rsidRPr="00D055F5">
        <w:rPr>
          <w:sz w:val="24"/>
          <w:szCs w:val="24"/>
        </w:rPr>
        <w:t>Zbywanie wierzytelności może nastąpić pod rygorem nieważności tylko za uprzednią pisemną zgodą podmiotu tworzącego ZAMAWIAJĄCEGO.</w:t>
      </w:r>
    </w:p>
    <w:p w:rsidR="00D055F5" w:rsidRPr="00D055F5" w:rsidRDefault="00D055F5" w:rsidP="00F05DDD">
      <w:pPr>
        <w:autoSpaceDE w:val="0"/>
        <w:autoSpaceDN w:val="0"/>
        <w:adjustRightInd w:val="0"/>
        <w:spacing w:after="120" w:line="276" w:lineRule="auto"/>
        <w:ind w:left="426" w:right="-144"/>
        <w:jc w:val="both"/>
        <w:rPr>
          <w:sz w:val="24"/>
          <w:szCs w:val="24"/>
        </w:rPr>
      </w:pPr>
    </w:p>
    <w:p w:rsidR="00B804D0" w:rsidRDefault="00B804D0" w:rsidP="00F05DDD">
      <w:pPr>
        <w:spacing w:line="276" w:lineRule="auto"/>
        <w:ind w:right="-144"/>
        <w:jc w:val="center"/>
        <w:rPr>
          <w:b/>
          <w:sz w:val="24"/>
          <w:szCs w:val="24"/>
        </w:rPr>
      </w:pPr>
      <w:r w:rsidRPr="00952206">
        <w:rPr>
          <w:b/>
          <w:sz w:val="24"/>
          <w:szCs w:val="24"/>
        </w:rPr>
        <w:t xml:space="preserve">§ </w:t>
      </w:r>
      <w:r w:rsidR="00E41668" w:rsidRPr="00952206">
        <w:rPr>
          <w:b/>
          <w:sz w:val="24"/>
          <w:szCs w:val="24"/>
        </w:rPr>
        <w:t>5</w:t>
      </w:r>
      <w:r w:rsidR="00AC53EA" w:rsidRPr="00952206">
        <w:rPr>
          <w:b/>
          <w:sz w:val="24"/>
          <w:szCs w:val="24"/>
        </w:rPr>
        <w:t>.</w:t>
      </w:r>
    </w:p>
    <w:p w:rsidR="006E2477" w:rsidRDefault="006E2477" w:rsidP="00F05DDD">
      <w:pPr>
        <w:autoSpaceDE w:val="0"/>
        <w:autoSpaceDN w:val="0"/>
        <w:adjustRightInd w:val="0"/>
        <w:spacing w:line="276" w:lineRule="auto"/>
        <w:ind w:left="426" w:right="-144"/>
        <w:jc w:val="center"/>
        <w:rPr>
          <w:b/>
          <w:i/>
          <w:sz w:val="24"/>
          <w:szCs w:val="24"/>
        </w:rPr>
      </w:pPr>
      <w:r w:rsidRPr="00952206">
        <w:rPr>
          <w:b/>
          <w:i/>
          <w:sz w:val="24"/>
          <w:szCs w:val="24"/>
        </w:rPr>
        <w:t xml:space="preserve">Odpowiedzialność za nie wykonanie </w:t>
      </w:r>
      <w:r w:rsidR="00D31F48">
        <w:rPr>
          <w:b/>
          <w:i/>
          <w:sz w:val="24"/>
          <w:szCs w:val="24"/>
        </w:rPr>
        <w:t>lub nienależyte wykonanie umowy</w:t>
      </w:r>
    </w:p>
    <w:p w:rsidR="00107DA2" w:rsidRPr="00D31F48" w:rsidRDefault="00107DA2" w:rsidP="00F05DDD">
      <w:pPr>
        <w:autoSpaceDE w:val="0"/>
        <w:autoSpaceDN w:val="0"/>
        <w:adjustRightInd w:val="0"/>
        <w:spacing w:line="276" w:lineRule="auto"/>
        <w:ind w:left="426" w:right="-144"/>
        <w:jc w:val="center"/>
        <w:rPr>
          <w:b/>
          <w:i/>
          <w:sz w:val="24"/>
          <w:szCs w:val="24"/>
        </w:rPr>
      </w:pPr>
    </w:p>
    <w:p w:rsidR="00E41668" w:rsidRPr="00914A1A" w:rsidRDefault="00E41668" w:rsidP="00F05DDD">
      <w:pPr>
        <w:widowControl w:val="0"/>
        <w:numPr>
          <w:ilvl w:val="0"/>
          <w:numId w:val="7"/>
        </w:numPr>
        <w:tabs>
          <w:tab w:val="num" w:pos="426"/>
        </w:tabs>
        <w:autoSpaceDE w:val="0"/>
        <w:autoSpaceDN w:val="0"/>
        <w:adjustRightInd w:val="0"/>
        <w:spacing w:after="120" w:line="276" w:lineRule="auto"/>
        <w:ind w:left="426" w:right="-144" w:hanging="426"/>
        <w:jc w:val="both"/>
        <w:rPr>
          <w:sz w:val="24"/>
          <w:szCs w:val="24"/>
        </w:rPr>
      </w:pPr>
      <w:r w:rsidRPr="00952206">
        <w:rPr>
          <w:sz w:val="24"/>
          <w:szCs w:val="24"/>
        </w:rPr>
        <w:t xml:space="preserve">Odpowiedzialność z tytułu nie wykonania lub nienależytego wykonania umowy stanowić będą kary </w:t>
      </w:r>
      <w:r w:rsidRPr="00914A1A">
        <w:rPr>
          <w:sz w:val="24"/>
          <w:szCs w:val="24"/>
        </w:rPr>
        <w:t>umowne oraz odszkodowanie uzupełniające do poniesionej szkody.</w:t>
      </w:r>
    </w:p>
    <w:p w:rsidR="00E41668" w:rsidRPr="00914A1A" w:rsidRDefault="000A5BB7" w:rsidP="00F05DDD">
      <w:pPr>
        <w:widowControl w:val="0"/>
        <w:numPr>
          <w:ilvl w:val="0"/>
          <w:numId w:val="7"/>
        </w:numPr>
        <w:tabs>
          <w:tab w:val="num" w:pos="426"/>
        </w:tabs>
        <w:autoSpaceDE w:val="0"/>
        <w:autoSpaceDN w:val="0"/>
        <w:adjustRightInd w:val="0"/>
        <w:spacing w:after="120" w:line="276" w:lineRule="auto"/>
        <w:ind w:left="426" w:right="-144" w:hanging="426"/>
        <w:jc w:val="both"/>
        <w:rPr>
          <w:sz w:val="24"/>
          <w:szCs w:val="24"/>
        </w:rPr>
      </w:pPr>
      <w:r w:rsidRPr="00914A1A">
        <w:rPr>
          <w:rStyle w:val="FontStyle31"/>
          <w:sz w:val="24"/>
          <w:szCs w:val="24"/>
        </w:rPr>
        <w:lastRenderedPageBreak/>
        <w:t>WYKONAWCA</w:t>
      </w:r>
      <w:r w:rsidR="00E41668" w:rsidRPr="00914A1A">
        <w:rPr>
          <w:sz w:val="24"/>
          <w:szCs w:val="24"/>
        </w:rPr>
        <w:t xml:space="preserve"> zapłaci </w:t>
      </w:r>
      <w:r w:rsidR="001C773A" w:rsidRPr="00914A1A">
        <w:rPr>
          <w:sz w:val="24"/>
          <w:szCs w:val="24"/>
        </w:rPr>
        <w:t>ZAMAWIAJĄCEMU</w:t>
      </w:r>
      <w:r w:rsidR="00E41668" w:rsidRPr="00914A1A">
        <w:rPr>
          <w:sz w:val="24"/>
          <w:szCs w:val="24"/>
        </w:rPr>
        <w:t xml:space="preserve"> kary umowne w wysokości 1 % wartości umowy brutto za każdy dzień opóźnienia w realizacji dostawy przedmiotu umowy. </w:t>
      </w:r>
    </w:p>
    <w:p w:rsidR="00E41668" w:rsidRPr="00914A1A" w:rsidRDefault="00E41668" w:rsidP="00F05DDD">
      <w:pPr>
        <w:widowControl w:val="0"/>
        <w:numPr>
          <w:ilvl w:val="0"/>
          <w:numId w:val="7"/>
        </w:numPr>
        <w:tabs>
          <w:tab w:val="num" w:pos="426"/>
        </w:tabs>
        <w:autoSpaceDE w:val="0"/>
        <w:autoSpaceDN w:val="0"/>
        <w:adjustRightInd w:val="0"/>
        <w:spacing w:after="120" w:line="276" w:lineRule="auto"/>
        <w:ind w:left="426" w:right="-144" w:hanging="426"/>
        <w:jc w:val="both"/>
        <w:rPr>
          <w:sz w:val="24"/>
          <w:szCs w:val="24"/>
        </w:rPr>
      </w:pPr>
      <w:r w:rsidRPr="00914A1A">
        <w:rPr>
          <w:sz w:val="24"/>
          <w:szCs w:val="24"/>
        </w:rPr>
        <w:t xml:space="preserve">Za odstąpienie od umowy z przyczyn, za które wyłącznie odpowiada </w:t>
      </w:r>
      <w:r w:rsidR="006B1DA2" w:rsidRPr="00914A1A">
        <w:rPr>
          <w:rStyle w:val="FontStyle31"/>
          <w:sz w:val="24"/>
          <w:szCs w:val="24"/>
        </w:rPr>
        <w:t>WYKONAWCA</w:t>
      </w:r>
      <w:r w:rsidRPr="00914A1A">
        <w:rPr>
          <w:sz w:val="24"/>
          <w:szCs w:val="24"/>
        </w:rPr>
        <w:t xml:space="preserve"> – </w:t>
      </w:r>
      <w:r w:rsidR="00107DA2">
        <w:rPr>
          <w:sz w:val="24"/>
          <w:szCs w:val="24"/>
        </w:rPr>
        <w:br/>
      </w:r>
      <w:r w:rsidRPr="00914A1A">
        <w:rPr>
          <w:sz w:val="24"/>
          <w:szCs w:val="24"/>
        </w:rPr>
        <w:t xml:space="preserve">w wysokości 10% wartości </w:t>
      </w:r>
      <w:r w:rsidR="00383882">
        <w:rPr>
          <w:sz w:val="24"/>
          <w:szCs w:val="24"/>
        </w:rPr>
        <w:t>brutto</w:t>
      </w:r>
      <w:r w:rsidR="009060CE">
        <w:rPr>
          <w:sz w:val="24"/>
          <w:szCs w:val="24"/>
        </w:rPr>
        <w:t xml:space="preserve"> </w:t>
      </w:r>
      <w:r w:rsidRPr="00914A1A">
        <w:rPr>
          <w:sz w:val="24"/>
          <w:szCs w:val="24"/>
        </w:rPr>
        <w:t>umowy.</w:t>
      </w:r>
    </w:p>
    <w:p w:rsidR="00E41668" w:rsidRPr="00914A1A" w:rsidRDefault="00E41668" w:rsidP="00F05DDD">
      <w:pPr>
        <w:widowControl w:val="0"/>
        <w:numPr>
          <w:ilvl w:val="0"/>
          <w:numId w:val="7"/>
        </w:numPr>
        <w:tabs>
          <w:tab w:val="num" w:pos="426"/>
        </w:tabs>
        <w:autoSpaceDE w:val="0"/>
        <w:autoSpaceDN w:val="0"/>
        <w:adjustRightInd w:val="0"/>
        <w:spacing w:after="120" w:line="276" w:lineRule="auto"/>
        <w:ind w:left="426" w:right="-144" w:hanging="426"/>
        <w:jc w:val="both"/>
        <w:rPr>
          <w:sz w:val="24"/>
          <w:szCs w:val="24"/>
        </w:rPr>
      </w:pPr>
      <w:r w:rsidRPr="00914A1A">
        <w:rPr>
          <w:sz w:val="24"/>
          <w:szCs w:val="24"/>
        </w:rPr>
        <w:t xml:space="preserve">Za opóźnienie w usunięciu wad w dostarczonym towarze </w:t>
      </w:r>
      <w:r w:rsidR="006B1DA2" w:rsidRPr="00914A1A">
        <w:rPr>
          <w:rStyle w:val="FontStyle31"/>
          <w:sz w:val="24"/>
          <w:szCs w:val="24"/>
        </w:rPr>
        <w:t>WYKONAWCA</w:t>
      </w:r>
      <w:r w:rsidRPr="00914A1A">
        <w:rPr>
          <w:sz w:val="24"/>
          <w:szCs w:val="24"/>
        </w:rPr>
        <w:t xml:space="preserve"> zapłaci </w:t>
      </w:r>
      <w:r w:rsidR="001C773A" w:rsidRPr="00914A1A">
        <w:rPr>
          <w:sz w:val="24"/>
          <w:szCs w:val="24"/>
        </w:rPr>
        <w:t>ZAMAWIAJĄCEMU</w:t>
      </w:r>
      <w:r w:rsidRPr="00914A1A">
        <w:rPr>
          <w:sz w:val="24"/>
          <w:szCs w:val="24"/>
        </w:rPr>
        <w:t xml:space="preserve"> karę w wysokości 1% wartości </w:t>
      </w:r>
      <w:r w:rsidR="00E4185F">
        <w:rPr>
          <w:sz w:val="24"/>
          <w:szCs w:val="24"/>
        </w:rPr>
        <w:t xml:space="preserve">brutto </w:t>
      </w:r>
      <w:r w:rsidRPr="00914A1A">
        <w:rPr>
          <w:sz w:val="24"/>
          <w:szCs w:val="24"/>
        </w:rPr>
        <w:t>reklamowanego towaru za każdy dzień opóźnienia, licząc od dnia wyznaczonego na usunięcie wad.</w:t>
      </w:r>
    </w:p>
    <w:p w:rsidR="00107DA2" w:rsidRPr="00042625" w:rsidRDefault="00E41668" w:rsidP="00F05DDD">
      <w:pPr>
        <w:widowControl w:val="0"/>
        <w:numPr>
          <w:ilvl w:val="0"/>
          <w:numId w:val="7"/>
        </w:numPr>
        <w:tabs>
          <w:tab w:val="num" w:pos="426"/>
        </w:tabs>
        <w:autoSpaceDE w:val="0"/>
        <w:autoSpaceDN w:val="0"/>
        <w:adjustRightInd w:val="0"/>
        <w:spacing w:after="120" w:line="276" w:lineRule="auto"/>
        <w:ind w:left="426" w:right="-144" w:hanging="426"/>
        <w:jc w:val="both"/>
        <w:rPr>
          <w:color w:val="FF0000"/>
          <w:sz w:val="24"/>
          <w:szCs w:val="24"/>
        </w:rPr>
      </w:pPr>
      <w:r w:rsidRPr="00914A1A">
        <w:rPr>
          <w:sz w:val="24"/>
          <w:szCs w:val="24"/>
        </w:rPr>
        <w:t>Za ka</w:t>
      </w:r>
      <w:r w:rsidRPr="00914A1A">
        <w:rPr>
          <w:rFonts w:ascii="TimesNewRoman" w:eastAsia="TimesNewRoman" w:cs="TimesNewRoman"/>
          <w:sz w:val="24"/>
          <w:szCs w:val="24"/>
        </w:rPr>
        <w:t>ż</w:t>
      </w:r>
      <w:r w:rsidRPr="00914A1A">
        <w:rPr>
          <w:sz w:val="24"/>
          <w:szCs w:val="24"/>
        </w:rPr>
        <w:t>dy dzie</w:t>
      </w:r>
      <w:r w:rsidRPr="00914A1A">
        <w:rPr>
          <w:rFonts w:ascii="TimesNewRoman" w:eastAsia="TimesNewRoman" w:cs="TimesNewRoman" w:hint="eastAsia"/>
          <w:sz w:val="24"/>
          <w:szCs w:val="24"/>
        </w:rPr>
        <w:t>ń</w:t>
      </w:r>
      <w:r w:rsidR="00F41560">
        <w:rPr>
          <w:sz w:val="24"/>
          <w:szCs w:val="24"/>
        </w:rPr>
        <w:t xml:space="preserve"> o</w:t>
      </w:r>
      <w:r w:rsidRPr="00914A1A">
        <w:rPr>
          <w:sz w:val="24"/>
          <w:szCs w:val="24"/>
        </w:rPr>
        <w:t>późnienia w naprawie urz</w:t>
      </w:r>
      <w:r w:rsidRPr="00914A1A">
        <w:rPr>
          <w:rFonts w:ascii="TimesNewRoman" w:eastAsia="TimesNewRoman" w:cs="TimesNewRoman" w:hint="eastAsia"/>
          <w:sz w:val="24"/>
          <w:szCs w:val="24"/>
        </w:rPr>
        <w:t>ą</w:t>
      </w:r>
      <w:r w:rsidRPr="00914A1A">
        <w:rPr>
          <w:sz w:val="24"/>
          <w:szCs w:val="24"/>
        </w:rPr>
        <w:t xml:space="preserve">dzenia w okresie gwarancji, </w:t>
      </w:r>
      <w:r w:rsidR="006B1DA2" w:rsidRPr="00914A1A">
        <w:rPr>
          <w:rStyle w:val="FontStyle31"/>
          <w:sz w:val="24"/>
          <w:szCs w:val="24"/>
        </w:rPr>
        <w:t>WYKONAWCA</w:t>
      </w:r>
      <w:r w:rsidRPr="00914A1A">
        <w:rPr>
          <w:sz w:val="24"/>
          <w:szCs w:val="24"/>
        </w:rPr>
        <w:t xml:space="preserve"> zapłaci kar</w:t>
      </w:r>
      <w:r w:rsidRPr="00914A1A">
        <w:rPr>
          <w:rFonts w:ascii="TimesNewRoman" w:eastAsia="TimesNewRoman" w:cs="TimesNewRoman" w:hint="eastAsia"/>
          <w:sz w:val="24"/>
          <w:szCs w:val="24"/>
        </w:rPr>
        <w:t>ę</w:t>
      </w:r>
      <w:r w:rsidR="00F41560">
        <w:rPr>
          <w:rFonts w:ascii="TimesNewRoman" w:eastAsia="TimesNewRoman" w:cs="TimesNewRoman"/>
          <w:sz w:val="24"/>
          <w:szCs w:val="24"/>
        </w:rPr>
        <w:t xml:space="preserve"> </w:t>
      </w:r>
      <w:r w:rsidRPr="00914A1A">
        <w:rPr>
          <w:sz w:val="24"/>
          <w:szCs w:val="24"/>
        </w:rPr>
        <w:t>umown</w:t>
      </w:r>
      <w:r w:rsidRPr="00914A1A">
        <w:rPr>
          <w:rFonts w:ascii="TimesNewRoman" w:eastAsia="TimesNewRoman" w:cs="TimesNewRoman" w:hint="eastAsia"/>
          <w:sz w:val="24"/>
          <w:szCs w:val="24"/>
        </w:rPr>
        <w:t>ą</w:t>
      </w:r>
      <w:r w:rsidR="00F41560">
        <w:rPr>
          <w:rFonts w:ascii="TimesNewRoman" w:eastAsia="TimesNewRoman" w:cs="TimesNewRoman"/>
          <w:sz w:val="24"/>
          <w:szCs w:val="24"/>
        </w:rPr>
        <w:t xml:space="preserve"> </w:t>
      </w:r>
      <w:r w:rsidRPr="00914A1A">
        <w:rPr>
          <w:sz w:val="24"/>
          <w:szCs w:val="24"/>
        </w:rPr>
        <w:t>w wysoko</w:t>
      </w:r>
      <w:r w:rsidRPr="00914A1A">
        <w:rPr>
          <w:rFonts w:ascii="TimesNewRoman" w:eastAsia="TimesNewRoman" w:cs="TimesNewRoman" w:hint="eastAsia"/>
          <w:sz w:val="24"/>
          <w:szCs w:val="24"/>
        </w:rPr>
        <w:t>ś</w:t>
      </w:r>
      <w:r w:rsidRPr="00914A1A">
        <w:rPr>
          <w:sz w:val="24"/>
          <w:szCs w:val="24"/>
        </w:rPr>
        <w:t>ci 0,5 % warto</w:t>
      </w:r>
      <w:r w:rsidRPr="00914A1A">
        <w:rPr>
          <w:rFonts w:ascii="TimesNewRoman" w:eastAsia="TimesNewRoman" w:cs="TimesNewRoman" w:hint="eastAsia"/>
          <w:sz w:val="24"/>
          <w:szCs w:val="24"/>
        </w:rPr>
        <w:t>ś</w:t>
      </w:r>
      <w:r w:rsidRPr="00914A1A">
        <w:rPr>
          <w:sz w:val="24"/>
          <w:szCs w:val="24"/>
        </w:rPr>
        <w:t>ci</w:t>
      </w:r>
      <w:r w:rsidR="00F41560">
        <w:rPr>
          <w:sz w:val="24"/>
          <w:szCs w:val="24"/>
        </w:rPr>
        <w:t xml:space="preserve"> </w:t>
      </w:r>
      <w:r w:rsidR="00634427">
        <w:rPr>
          <w:sz w:val="24"/>
          <w:szCs w:val="24"/>
        </w:rPr>
        <w:t xml:space="preserve">brutto </w:t>
      </w:r>
      <w:r w:rsidRPr="00914A1A">
        <w:rPr>
          <w:sz w:val="24"/>
          <w:szCs w:val="24"/>
        </w:rPr>
        <w:t>urz</w:t>
      </w:r>
      <w:r w:rsidRPr="00914A1A">
        <w:rPr>
          <w:rFonts w:ascii="TimesNewRoman" w:eastAsia="TimesNewRoman" w:cs="TimesNewRoman" w:hint="eastAsia"/>
          <w:sz w:val="24"/>
          <w:szCs w:val="24"/>
        </w:rPr>
        <w:t>ą</w:t>
      </w:r>
      <w:r w:rsidRPr="00914A1A">
        <w:rPr>
          <w:sz w:val="24"/>
          <w:szCs w:val="24"/>
        </w:rPr>
        <w:t xml:space="preserve">dzenia. </w:t>
      </w:r>
    </w:p>
    <w:p w:rsidR="00E41668" w:rsidRPr="00914A1A" w:rsidRDefault="00E41668" w:rsidP="00F05DDD">
      <w:pPr>
        <w:widowControl w:val="0"/>
        <w:numPr>
          <w:ilvl w:val="0"/>
          <w:numId w:val="7"/>
        </w:numPr>
        <w:tabs>
          <w:tab w:val="num" w:pos="426"/>
        </w:tabs>
        <w:autoSpaceDE w:val="0"/>
        <w:autoSpaceDN w:val="0"/>
        <w:adjustRightInd w:val="0"/>
        <w:spacing w:after="120" w:line="276" w:lineRule="auto"/>
        <w:ind w:left="426" w:right="-144" w:hanging="426"/>
        <w:jc w:val="both"/>
        <w:rPr>
          <w:sz w:val="24"/>
          <w:szCs w:val="24"/>
        </w:rPr>
      </w:pPr>
      <w:r w:rsidRPr="00914A1A">
        <w:rPr>
          <w:rFonts w:eastAsia="Arial Unicode MS"/>
          <w:sz w:val="24"/>
          <w:szCs w:val="24"/>
        </w:rPr>
        <w:t xml:space="preserve">Niezależnie od kary umownej </w:t>
      </w:r>
      <w:r w:rsidR="001C773A" w:rsidRPr="00914A1A">
        <w:rPr>
          <w:sz w:val="24"/>
          <w:szCs w:val="24"/>
        </w:rPr>
        <w:t>ZAMAWIAJĄCY</w:t>
      </w:r>
      <w:r w:rsidRPr="00914A1A">
        <w:rPr>
          <w:rFonts w:eastAsia="Arial Unicode MS"/>
          <w:sz w:val="24"/>
          <w:szCs w:val="24"/>
        </w:rPr>
        <w:t xml:space="preserve"> może dochodzić od </w:t>
      </w:r>
      <w:r w:rsidR="00B64906" w:rsidRPr="00914A1A">
        <w:rPr>
          <w:rStyle w:val="FontStyle31"/>
          <w:sz w:val="24"/>
          <w:szCs w:val="24"/>
        </w:rPr>
        <w:t xml:space="preserve">WYKONAWCY </w:t>
      </w:r>
      <w:r w:rsidRPr="00914A1A">
        <w:rPr>
          <w:rFonts w:eastAsia="Arial Unicode MS"/>
          <w:sz w:val="24"/>
          <w:szCs w:val="24"/>
        </w:rPr>
        <w:t xml:space="preserve">odszkodowania uzupełniającego na zasadach ogólnych do wysokości poniesionej szkody </w:t>
      </w:r>
      <w:r w:rsidR="00107DA2">
        <w:rPr>
          <w:rFonts w:eastAsia="Arial Unicode MS"/>
          <w:sz w:val="24"/>
          <w:szCs w:val="24"/>
        </w:rPr>
        <w:br/>
      </w:r>
      <w:r w:rsidRPr="00914A1A">
        <w:rPr>
          <w:rFonts w:eastAsia="Arial Unicode MS"/>
          <w:sz w:val="24"/>
          <w:szCs w:val="24"/>
        </w:rPr>
        <w:t>w przypadku, gdy szkoda przekracza wysokość kary umownej.</w:t>
      </w:r>
    </w:p>
    <w:p w:rsidR="00B97F5C" w:rsidRPr="00F13D06" w:rsidRDefault="001C773A" w:rsidP="00F05DDD">
      <w:pPr>
        <w:widowControl w:val="0"/>
        <w:numPr>
          <w:ilvl w:val="0"/>
          <w:numId w:val="7"/>
        </w:numPr>
        <w:tabs>
          <w:tab w:val="num" w:pos="426"/>
        </w:tabs>
        <w:autoSpaceDE w:val="0"/>
        <w:autoSpaceDN w:val="0"/>
        <w:adjustRightInd w:val="0"/>
        <w:spacing w:after="120" w:line="276" w:lineRule="auto"/>
        <w:ind w:left="426" w:right="-144" w:hanging="426"/>
        <w:jc w:val="both"/>
        <w:rPr>
          <w:sz w:val="24"/>
          <w:szCs w:val="24"/>
        </w:rPr>
      </w:pPr>
      <w:r w:rsidRPr="00914A1A">
        <w:rPr>
          <w:sz w:val="24"/>
          <w:szCs w:val="24"/>
        </w:rPr>
        <w:t>ZAMAWIAJĄCY</w:t>
      </w:r>
      <w:r w:rsidR="00E41668" w:rsidRPr="00914A1A">
        <w:rPr>
          <w:rFonts w:eastAsia="Arial Unicode MS"/>
          <w:sz w:val="24"/>
          <w:szCs w:val="24"/>
        </w:rPr>
        <w:t xml:space="preserve"> zastrzega sobie prawo dochodzenia odszkodowania przewyższającego wartość ustalonych kar umownych w tym odszkodowania</w:t>
      </w:r>
      <w:r w:rsidR="00E41668" w:rsidRPr="00952206">
        <w:rPr>
          <w:rFonts w:eastAsia="Arial Unicode MS"/>
          <w:sz w:val="24"/>
          <w:szCs w:val="24"/>
        </w:rPr>
        <w:t xml:space="preserve"> obejmującego utracone korzyści </w:t>
      </w:r>
      <w:r w:rsidR="00107DA2">
        <w:rPr>
          <w:rFonts w:eastAsia="Arial Unicode MS"/>
          <w:sz w:val="24"/>
          <w:szCs w:val="24"/>
        </w:rPr>
        <w:br/>
      </w:r>
      <w:r w:rsidR="00E41668" w:rsidRPr="00952206">
        <w:rPr>
          <w:rFonts w:eastAsia="Arial Unicode MS"/>
          <w:sz w:val="24"/>
          <w:szCs w:val="24"/>
        </w:rPr>
        <w:t xml:space="preserve">z tytułu utraty dofinansowania do realizacji przedmiotowej umowy. </w:t>
      </w:r>
    </w:p>
    <w:p w:rsidR="0035709B" w:rsidRDefault="0035709B" w:rsidP="00F05DDD">
      <w:pPr>
        <w:autoSpaceDE w:val="0"/>
        <w:autoSpaceDN w:val="0"/>
        <w:adjustRightInd w:val="0"/>
        <w:spacing w:line="276" w:lineRule="auto"/>
        <w:ind w:right="-144"/>
        <w:rPr>
          <w:b/>
          <w:bCs/>
          <w:spacing w:val="60"/>
          <w:sz w:val="24"/>
          <w:szCs w:val="24"/>
        </w:rPr>
      </w:pPr>
    </w:p>
    <w:p w:rsidR="0035709B" w:rsidRPr="002A44C7" w:rsidRDefault="0035709B" w:rsidP="00F05DDD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§ 6</w:t>
      </w:r>
    </w:p>
    <w:p w:rsidR="0035709B" w:rsidRDefault="0035709B" w:rsidP="00F05DDD">
      <w:pPr>
        <w:spacing w:line="276" w:lineRule="auto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Osoby odpowiedzialne za realizację umowy</w:t>
      </w:r>
    </w:p>
    <w:p w:rsidR="00107DA2" w:rsidRPr="002A44C7" w:rsidRDefault="00107DA2" w:rsidP="00F05DDD">
      <w:pPr>
        <w:spacing w:line="276" w:lineRule="auto"/>
        <w:jc w:val="center"/>
        <w:rPr>
          <w:b/>
          <w:i/>
          <w:sz w:val="24"/>
          <w:szCs w:val="24"/>
        </w:rPr>
      </w:pPr>
    </w:p>
    <w:p w:rsidR="0035709B" w:rsidRPr="002A44C7" w:rsidRDefault="0035709B" w:rsidP="00F05DDD">
      <w:pPr>
        <w:numPr>
          <w:ilvl w:val="0"/>
          <w:numId w:val="15"/>
        </w:numPr>
        <w:tabs>
          <w:tab w:val="clear" w:pos="2340"/>
          <w:tab w:val="num" w:pos="426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textAlignment w:val="baseline"/>
        <w:rPr>
          <w:sz w:val="24"/>
          <w:szCs w:val="24"/>
        </w:rPr>
      </w:pPr>
      <w:r w:rsidRPr="002A44C7">
        <w:rPr>
          <w:sz w:val="24"/>
          <w:szCs w:val="24"/>
        </w:rPr>
        <w:t>Ze strony ZAMAWIAJĄCEGO:</w:t>
      </w:r>
    </w:p>
    <w:p w:rsidR="0035709B" w:rsidRPr="002A44C7" w:rsidRDefault="0035709B" w:rsidP="00F05DDD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sz w:val="24"/>
          <w:szCs w:val="24"/>
        </w:rPr>
      </w:pPr>
      <w:r w:rsidRPr="002A44C7">
        <w:rPr>
          <w:sz w:val="24"/>
          <w:szCs w:val="24"/>
        </w:rPr>
        <w:t>a) osobą odpowiedzialną za realizację umowy jest Pani/Pan ……………….., tel. …………………………………………………., e-mail …………</w:t>
      </w:r>
      <w:r w:rsidR="00F73D06">
        <w:rPr>
          <w:sz w:val="24"/>
          <w:szCs w:val="24"/>
        </w:rPr>
        <w:t>…………………..</w:t>
      </w:r>
      <w:r w:rsidRPr="002A44C7">
        <w:rPr>
          <w:sz w:val="24"/>
          <w:szCs w:val="24"/>
        </w:rPr>
        <w:t>……..</w:t>
      </w:r>
    </w:p>
    <w:p w:rsidR="0035709B" w:rsidRPr="002A44C7" w:rsidRDefault="0035709B" w:rsidP="00F05DDD">
      <w:pPr>
        <w:numPr>
          <w:ilvl w:val="0"/>
          <w:numId w:val="15"/>
        </w:numPr>
        <w:tabs>
          <w:tab w:val="clear" w:pos="2340"/>
          <w:tab w:val="num" w:pos="426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textAlignment w:val="baseline"/>
        <w:rPr>
          <w:sz w:val="24"/>
          <w:szCs w:val="24"/>
        </w:rPr>
      </w:pPr>
      <w:r w:rsidRPr="002A44C7">
        <w:rPr>
          <w:sz w:val="24"/>
          <w:szCs w:val="24"/>
        </w:rPr>
        <w:t xml:space="preserve">Ze strony WYKONAWCY </w:t>
      </w:r>
    </w:p>
    <w:p w:rsidR="0035709B" w:rsidRPr="002A44C7" w:rsidRDefault="0035709B" w:rsidP="00F05DDD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sz w:val="24"/>
          <w:szCs w:val="24"/>
        </w:rPr>
      </w:pPr>
      <w:r w:rsidRPr="002A44C7">
        <w:rPr>
          <w:sz w:val="24"/>
          <w:szCs w:val="24"/>
        </w:rPr>
        <w:t>a) osobą odpowiedzialną za realizację umowy jest Pani/Pan ……………….., tel. …………………………………………………., e-mail ……………</w:t>
      </w:r>
      <w:r w:rsidR="00F73D06">
        <w:rPr>
          <w:sz w:val="24"/>
          <w:szCs w:val="24"/>
        </w:rPr>
        <w:t>………………….</w:t>
      </w:r>
      <w:r w:rsidRPr="002A44C7">
        <w:rPr>
          <w:sz w:val="24"/>
          <w:szCs w:val="24"/>
        </w:rPr>
        <w:t>…..</w:t>
      </w:r>
    </w:p>
    <w:p w:rsidR="0035709B" w:rsidRDefault="0035709B" w:rsidP="00F05DDD">
      <w:pPr>
        <w:autoSpaceDE w:val="0"/>
        <w:autoSpaceDN w:val="0"/>
        <w:adjustRightInd w:val="0"/>
        <w:spacing w:line="276" w:lineRule="auto"/>
        <w:ind w:right="-144"/>
        <w:rPr>
          <w:b/>
          <w:bCs/>
          <w:spacing w:val="60"/>
          <w:sz w:val="24"/>
          <w:szCs w:val="24"/>
        </w:rPr>
      </w:pPr>
    </w:p>
    <w:p w:rsidR="00E41668" w:rsidRDefault="0035709B" w:rsidP="00F05DDD">
      <w:pPr>
        <w:autoSpaceDE w:val="0"/>
        <w:autoSpaceDN w:val="0"/>
        <w:adjustRightInd w:val="0"/>
        <w:spacing w:line="276" w:lineRule="auto"/>
        <w:ind w:right="-144"/>
        <w:jc w:val="center"/>
        <w:rPr>
          <w:b/>
          <w:bCs/>
          <w:spacing w:val="60"/>
          <w:sz w:val="24"/>
          <w:szCs w:val="24"/>
        </w:rPr>
      </w:pPr>
      <w:r>
        <w:rPr>
          <w:b/>
          <w:bCs/>
          <w:spacing w:val="60"/>
          <w:sz w:val="24"/>
          <w:szCs w:val="24"/>
        </w:rPr>
        <w:t>§7</w:t>
      </w:r>
    </w:p>
    <w:p w:rsidR="006E2477" w:rsidRDefault="006E2477" w:rsidP="00F05DDD">
      <w:pPr>
        <w:autoSpaceDE w:val="0"/>
        <w:autoSpaceDN w:val="0"/>
        <w:adjustRightInd w:val="0"/>
        <w:spacing w:line="276" w:lineRule="auto"/>
        <w:ind w:right="-144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Zmiana i odstąpienie od umowy </w:t>
      </w:r>
    </w:p>
    <w:p w:rsidR="00107DA2" w:rsidRPr="006E2477" w:rsidRDefault="00107DA2" w:rsidP="00F05DDD">
      <w:pPr>
        <w:autoSpaceDE w:val="0"/>
        <w:autoSpaceDN w:val="0"/>
        <w:adjustRightInd w:val="0"/>
        <w:spacing w:line="276" w:lineRule="auto"/>
        <w:ind w:right="-144"/>
        <w:jc w:val="center"/>
        <w:rPr>
          <w:b/>
          <w:i/>
          <w:sz w:val="24"/>
          <w:szCs w:val="24"/>
        </w:rPr>
      </w:pPr>
    </w:p>
    <w:p w:rsidR="006C6D15" w:rsidRPr="006C6D15" w:rsidRDefault="006C6D15" w:rsidP="00F05DDD">
      <w:pPr>
        <w:widowControl w:val="0"/>
        <w:numPr>
          <w:ilvl w:val="0"/>
          <w:numId w:val="8"/>
        </w:numPr>
        <w:tabs>
          <w:tab w:val="num" w:pos="426"/>
        </w:tabs>
        <w:autoSpaceDE w:val="0"/>
        <w:autoSpaceDN w:val="0"/>
        <w:adjustRightInd w:val="0"/>
        <w:spacing w:after="120" w:line="276" w:lineRule="auto"/>
        <w:ind w:left="426" w:right="-144" w:hanging="426"/>
        <w:jc w:val="both"/>
        <w:rPr>
          <w:sz w:val="24"/>
          <w:szCs w:val="24"/>
        </w:rPr>
      </w:pPr>
      <w:r w:rsidRPr="00027500">
        <w:rPr>
          <w:sz w:val="24"/>
          <w:szCs w:val="24"/>
        </w:rPr>
        <w:t>Zmiana postanowień niniejszej umowy może nastąpić za zgodą obu Stron wyrażoną na piśmie, pod rygorem nieważności.</w:t>
      </w:r>
    </w:p>
    <w:p w:rsidR="006949C9" w:rsidRPr="00D31F48" w:rsidRDefault="00582E52" w:rsidP="00F05DDD">
      <w:pPr>
        <w:widowControl w:val="0"/>
        <w:numPr>
          <w:ilvl w:val="0"/>
          <w:numId w:val="8"/>
        </w:numPr>
        <w:tabs>
          <w:tab w:val="num" w:pos="426"/>
        </w:tabs>
        <w:autoSpaceDE w:val="0"/>
        <w:autoSpaceDN w:val="0"/>
        <w:adjustRightInd w:val="0"/>
        <w:spacing w:after="120" w:line="276" w:lineRule="auto"/>
        <w:ind w:left="426" w:right="-144" w:hanging="426"/>
        <w:jc w:val="both"/>
        <w:rPr>
          <w:sz w:val="24"/>
          <w:szCs w:val="24"/>
        </w:rPr>
      </w:pPr>
      <w:r w:rsidRPr="00F13D06">
        <w:rPr>
          <w:sz w:val="24"/>
          <w:szCs w:val="24"/>
        </w:rPr>
        <w:t>ZAMAWIAJĄCY</w:t>
      </w:r>
      <w:r w:rsidR="00E41668" w:rsidRPr="00F13D06">
        <w:rPr>
          <w:sz w:val="24"/>
          <w:szCs w:val="24"/>
        </w:rPr>
        <w:t xml:space="preserve"> może dokonać wolnego od negatywnych dla </w:t>
      </w:r>
      <w:r w:rsidRPr="00F13D06">
        <w:rPr>
          <w:sz w:val="24"/>
          <w:szCs w:val="24"/>
        </w:rPr>
        <w:t>ZAMAWIAJĄCEGO</w:t>
      </w:r>
      <w:r w:rsidR="00E41668" w:rsidRPr="00F13D06">
        <w:rPr>
          <w:sz w:val="24"/>
          <w:szCs w:val="24"/>
        </w:rPr>
        <w:t xml:space="preserve"> skutków </w:t>
      </w:r>
      <w:r w:rsidR="00E41668" w:rsidRPr="00F13D06">
        <w:rPr>
          <w:bCs/>
          <w:sz w:val="24"/>
          <w:szCs w:val="24"/>
        </w:rPr>
        <w:t xml:space="preserve">finansowych </w:t>
      </w:r>
      <w:r w:rsidR="00E41668" w:rsidRPr="00F13D06">
        <w:rPr>
          <w:sz w:val="24"/>
          <w:szCs w:val="24"/>
        </w:rPr>
        <w:t xml:space="preserve">odstąpienia od umowy w razie zaistnienia istotnej zmiany okoliczności powodującej, że wykonanie umowy nie leży w interesie publicznym, czego nie </w:t>
      </w:r>
      <w:r w:rsidR="00CF5C43">
        <w:rPr>
          <w:sz w:val="24"/>
          <w:szCs w:val="24"/>
        </w:rPr>
        <w:t>można było przewidzieć w chwili</w:t>
      </w:r>
      <w:r w:rsidR="00E41668" w:rsidRPr="00F13D06">
        <w:rPr>
          <w:sz w:val="24"/>
          <w:szCs w:val="24"/>
        </w:rPr>
        <w:t xml:space="preserve"> zawarcia umowy, </w:t>
      </w:r>
      <w:r w:rsidRPr="00F13D06">
        <w:rPr>
          <w:sz w:val="24"/>
          <w:szCs w:val="24"/>
        </w:rPr>
        <w:t>ZAMAWIAJĄCY</w:t>
      </w:r>
      <w:r w:rsidR="00E41668" w:rsidRPr="00F13D06">
        <w:rPr>
          <w:sz w:val="24"/>
          <w:szCs w:val="24"/>
        </w:rPr>
        <w:t xml:space="preserve"> może odstąpić</w:t>
      </w:r>
      <w:r w:rsidR="00E41668" w:rsidRPr="00952206">
        <w:rPr>
          <w:sz w:val="24"/>
          <w:szCs w:val="24"/>
        </w:rPr>
        <w:t xml:space="preserve"> od umowy </w:t>
      </w:r>
      <w:r w:rsidR="00042625">
        <w:rPr>
          <w:sz w:val="24"/>
          <w:szCs w:val="24"/>
        </w:rPr>
        <w:br/>
      </w:r>
      <w:r w:rsidR="00E41668" w:rsidRPr="00952206">
        <w:rPr>
          <w:sz w:val="24"/>
          <w:szCs w:val="24"/>
        </w:rPr>
        <w:t>w terminie 30 dni od powzięcia wiadomości o tych okolicznościach.</w:t>
      </w:r>
    </w:p>
    <w:p w:rsidR="006E49A1" w:rsidRDefault="0035709B" w:rsidP="00F05DDD">
      <w:pPr>
        <w:autoSpaceDE w:val="0"/>
        <w:autoSpaceDN w:val="0"/>
        <w:adjustRightInd w:val="0"/>
        <w:spacing w:line="276" w:lineRule="auto"/>
        <w:ind w:right="-144"/>
        <w:jc w:val="center"/>
        <w:rPr>
          <w:b/>
          <w:bCs/>
          <w:spacing w:val="60"/>
          <w:sz w:val="24"/>
          <w:szCs w:val="24"/>
        </w:rPr>
      </w:pPr>
      <w:r>
        <w:rPr>
          <w:b/>
          <w:bCs/>
          <w:spacing w:val="60"/>
          <w:sz w:val="24"/>
          <w:szCs w:val="24"/>
        </w:rPr>
        <w:t>§8</w:t>
      </w:r>
    </w:p>
    <w:p w:rsidR="00607B83" w:rsidRDefault="006E2477" w:rsidP="00F05DDD">
      <w:pPr>
        <w:autoSpaceDE w:val="0"/>
        <w:autoSpaceDN w:val="0"/>
        <w:adjustRightInd w:val="0"/>
        <w:spacing w:line="276" w:lineRule="auto"/>
        <w:ind w:right="-144"/>
        <w:jc w:val="center"/>
        <w:rPr>
          <w:b/>
          <w:i/>
          <w:sz w:val="24"/>
          <w:szCs w:val="24"/>
        </w:rPr>
      </w:pPr>
      <w:r w:rsidRPr="00952206">
        <w:rPr>
          <w:b/>
          <w:i/>
          <w:sz w:val="24"/>
          <w:szCs w:val="24"/>
        </w:rPr>
        <w:t>Zmiana stron</w:t>
      </w:r>
      <w:r>
        <w:rPr>
          <w:b/>
          <w:i/>
          <w:sz w:val="24"/>
          <w:szCs w:val="24"/>
        </w:rPr>
        <w:t xml:space="preserve"> i korzystanie z podwykonawców </w:t>
      </w:r>
    </w:p>
    <w:p w:rsidR="00107DA2" w:rsidRDefault="00107DA2" w:rsidP="00F05DDD">
      <w:pPr>
        <w:autoSpaceDE w:val="0"/>
        <w:autoSpaceDN w:val="0"/>
        <w:adjustRightInd w:val="0"/>
        <w:spacing w:line="276" w:lineRule="auto"/>
        <w:ind w:right="-144"/>
        <w:jc w:val="center"/>
        <w:rPr>
          <w:b/>
          <w:i/>
          <w:sz w:val="24"/>
          <w:szCs w:val="24"/>
        </w:rPr>
      </w:pPr>
    </w:p>
    <w:p w:rsidR="00607B83" w:rsidRPr="00BA5DB9" w:rsidRDefault="00607B83" w:rsidP="00F05DDD">
      <w:pPr>
        <w:pStyle w:val="Akapitzlist"/>
        <w:numPr>
          <w:ilvl w:val="1"/>
          <w:numId w:val="19"/>
        </w:numPr>
        <w:spacing w:line="276" w:lineRule="auto"/>
        <w:ind w:left="425" w:hanging="425"/>
        <w:contextualSpacing w:val="0"/>
        <w:jc w:val="both"/>
        <w:rPr>
          <w:sz w:val="24"/>
          <w:szCs w:val="24"/>
        </w:rPr>
      </w:pPr>
      <w:r w:rsidRPr="00BA5DB9">
        <w:rPr>
          <w:sz w:val="24"/>
          <w:szCs w:val="24"/>
        </w:rPr>
        <w:t>Zamawiający</w:t>
      </w:r>
      <w:r w:rsidR="00F41560">
        <w:rPr>
          <w:sz w:val="24"/>
          <w:szCs w:val="24"/>
        </w:rPr>
        <w:t xml:space="preserve"> </w:t>
      </w:r>
      <w:r w:rsidRPr="00BA5DB9">
        <w:rPr>
          <w:sz w:val="24"/>
          <w:szCs w:val="24"/>
        </w:rPr>
        <w:t>zastrzega, że Wykonawca nie może zbyć lub przenieść zobowiązań Zamawiającego powstałych w wyniku realizacji niniejszej umowy, a będących należnościami Wykonawcy, na rzecz innych podmiotów, bez pisemnej zgody Podmiotu tworzącego Zamawiającego.</w:t>
      </w:r>
    </w:p>
    <w:p w:rsidR="00607B83" w:rsidRPr="00607B83" w:rsidRDefault="00607B83" w:rsidP="00F05DDD">
      <w:pPr>
        <w:pStyle w:val="Akapitzlist"/>
        <w:numPr>
          <w:ilvl w:val="1"/>
          <w:numId w:val="19"/>
        </w:numPr>
        <w:spacing w:after="60" w:line="276" w:lineRule="auto"/>
        <w:ind w:left="426" w:hanging="426"/>
        <w:contextualSpacing w:val="0"/>
        <w:jc w:val="both"/>
        <w:rPr>
          <w:sz w:val="24"/>
          <w:szCs w:val="24"/>
        </w:rPr>
      </w:pPr>
      <w:r w:rsidRPr="00BA5DB9">
        <w:rPr>
          <w:sz w:val="24"/>
          <w:szCs w:val="24"/>
        </w:rPr>
        <w:lastRenderedPageBreak/>
        <w:t>Zamawiający</w:t>
      </w:r>
      <w:r w:rsidR="00F41560">
        <w:rPr>
          <w:sz w:val="24"/>
          <w:szCs w:val="24"/>
        </w:rPr>
        <w:t xml:space="preserve"> </w:t>
      </w:r>
      <w:r w:rsidRPr="00BA5DB9">
        <w:rPr>
          <w:sz w:val="24"/>
          <w:szCs w:val="24"/>
        </w:rPr>
        <w:t>zastrzega, że w</w:t>
      </w:r>
      <w:r w:rsidRPr="00BA5DB9">
        <w:rPr>
          <w:sz w:val="24"/>
        </w:rPr>
        <w:t xml:space="preserve">ierzytelności wynikające z niniejszej umowy nie mogą być przedmiotem poręczenia przez osoby trzecie w trybie art. 876 </w:t>
      </w:r>
      <w:r w:rsidRPr="00BA5DB9">
        <w:rPr>
          <w:i/>
          <w:iCs/>
          <w:sz w:val="24"/>
          <w:szCs w:val="24"/>
        </w:rPr>
        <w:t>Kodeksu cywilnego</w:t>
      </w:r>
      <w:r w:rsidRPr="00BA5DB9">
        <w:rPr>
          <w:sz w:val="24"/>
        </w:rPr>
        <w:t xml:space="preserve">w związku z art. 518 § 1 pkt. 1 </w:t>
      </w:r>
      <w:r w:rsidRPr="00BA5DB9">
        <w:rPr>
          <w:i/>
          <w:iCs/>
          <w:sz w:val="24"/>
          <w:szCs w:val="24"/>
        </w:rPr>
        <w:t>Kodeksu cywilnego</w:t>
      </w:r>
      <w:r w:rsidRPr="00BA5DB9">
        <w:rPr>
          <w:sz w:val="24"/>
        </w:rPr>
        <w:t>, bądź jakiejkolwiek innej czynności rozporządzającej tymi wierzytelnościami.</w:t>
      </w:r>
    </w:p>
    <w:p w:rsidR="00B43B5D" w:rsidRDefault="006E49A1" w:rsidP="000252B2">
      <w:pPr>
        <w:pStyle w:val="Akapitzlist"/>
        <w:numPr>
          <w:ilvl w:val="1"/>
          <w:numId w:val="19"/>
        </w:numPr>
        <w:spacing w:after="60" w:line="276" w:lineRule="auto"/>
        <w:ind w:left="426" w:hanging="426"/>
        <w:contextualSpacing w:val="0"/>
        <w:jc w:val="both"/>
        <w:rPr>
          <w:sz w:val="24"/>
          <w:szCs w:val="24"/>
        </w:rPr>
      </w:pPr>
      <w:r w:rsidRPr="00607B83">
        <w:rPr>
          <w:sz w:val="24"/>
          <w:szCs w:val="24"/>
        </w:rPr>
        <w:t xml:space="preserve">W przypadku korzystania z podwykonawców </w:t>
      </w:r>
      <w:r w:rsidRPr="00607B83">
        <w:rPr>
          <w:bCs/>
          <w:sz w:val="24"/>
          <w:szCs w:val="24"/>
        </w:rPr>
        <w:t>WYKONAWCA</w:t>
      </w:r>
      <w:r w:rsidRPr="00607B83">
        <w:rPr>
          <w:sz w:val="24"/>
          <w:szCs w:val="24"/>
        </w:rPr>
        <w:t xml:space="preserve"> zapewnia, że podwykonawcy będą przestrzegać wszelkich postanowień umowy. </w:t>
      </w:r>
      <w:r w:rsidRPr="00607B83">
        <w:rPr>
          <w:bCs/>
          <w:sz w:val="24"/>
          <w:szCs w:val="24"/>
        </w:rPr>
        <w:t xml:space="preserve">WYKONAWCA </w:t>
      </w:r>
      <w:r w:rsidRPr="00607B83">
        <w:rPr>
          <w:sz w:val="24"/>
          <w:szCs w:val="24"/>
        </w:rPr>
        <w:t>odpowiada wobec ZAMAWIAJĄCEGO za wszelkie działania lub zaniechania swoich podwykonawców jak za swoje działania lub zaniechania.</w:t>
      </w:r>
    </w:p>
    <w:p w:rsidR="000252B2" w:rsidRDefault="000252B2" w:rsidP="000252B2">
      <w:pPr>
        <w:pStyle w:val="Akapitzlist"/>
        <w:spacing w:after="60" w:line="276" w:lineRule="auto"/>
        <w:ind w:left="426"/>
        <w:contextualSpacing w:val="0"/>
        <w:jc w:val="both"/>
        <w:rPr>
          <w:sz w:val="24"/>
          <w:szCs w:val="24"/>
        </w:rPr>
      </w:pPr>
    </w:p>
    <w:p w:rsidR="00820344" w:rsidRPr="00820344" w:rsidRDefault="00820344" w:rsidP="000252B2">
      <w:pPr>
        <w:pStyle w:val="Akapitzlist"/>
        <w:autoSpaceDE w:val="0"/>
        <w:autoSpaceDN w:val="0"/>
        <w:adjustRightInd w:val="0"/>
        <w:spacing w:line="276" w:lineRule="auto"/>
        <w:ind w:right="-144"/>
        <w:jc w:val="center"/>
        <w:rPr>
          <w:b/>
          <w:bCs/>
          <w:spacing w:val="50"/>
          <w:sz w:val="24"/>
          <w:szCs w:val="24"/>
        </w:rPr>
      </w:pPr>
      <w:r w:rsidRPr="00820344">
        <w:rPr>
          <w:b/>
          <w:bCs/>
          <w:spacing w:val="50"/>
          <w:sz w:val="24"/>
          <w:szCs w:val="24"/>
        </w:rPr>
        <w:t>§</w:t>
      </w:r>
      <w:r>
        <w:rPr>
          <w:b/>
          <w:bCs/>
          <w:spacing w:val="50"/>
          <w:sz w:val="24"/>
          <w:szCs w:val="24"/>
        </w:rPr>
        <w:t>9</w:t>
      </w:r>
    </w:p>
    <w:p w:rsidR="00820344" w:rsidRDefault="00820344" w:rsidP="000252B2">
      <w:pPr>
        <w:pStyle w:val="Akapitzlist"/>
        <w:autoSpaceDE w:val="0"/>
        <w:autoSpaceDN w:val="0"/>
        <w:adjustRightInd w:val="0"/>
        <w:spacing w:line="276" w:lineRule="auto"/>
        <w:ind w:right="-144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Zabezpieczenie należytego wykonania umowy</w:t>
      </w:r>
    </w:p>
    <w:p w:rsidR="00820344" w:rsidRPr="00820344" w:rsidRDefault="00820344" w:rsidP="000252B2">
      <w:pPr>
        <w:pStyle w:val="Akapitzlist"/>
        <w:autoSpaceDE w:val="0"/>
        <w:autoSpaceDN w:val="0"/>
        <w:adjustRightInd w:val="0"/>
        <w:spacing w:line="276" w:lineRule="auto"/>
        <w:ind w:right="-144"/>
        <w:jc w:val="center"/>
        <w:rPr>
          <w:b/>
          <w:bCs/>
          <w:spacing w:val="50"/>
          <w:sz w:val="24"/>
          <w:szCs w:val="24"/>
        </w:rPr>
      </w:pPr>
    </w:p>
    <w:p w:rsidR="00820344" w:rsidRPr="00A23BDC" w:rsidRDefault="00820344" w:rsidP="000252B2">
      <w:pPr>
        <w:widowControl w:val="0"/>
        <w:numPr>
          <w:ilvl w:val="0"/>
          <w:numId w:val="20"/>
        </w:numPr>
        <w:suppressAutoHyphens/>
        <w:spacing w:line="276" w:lineRule="auto"/>
        <w:ind w:left="284" w:right="11" w:hanging="284"/>
        <w:jc w:val="both"/>
        <w:rPr>
          <w:rFonts w:eastAsia="Palatino Linotype"/>
          <w:sz w:val="24"/>
          <w:szCs w:val="24"/>
        </w:rPr>
      </w:pPr>
      <w:r w:rsidRPr="00A23BDC">
        <w:rPr>
          <w:rFonts w:eastAsia="Palatino Linotype"/>
          <w:sz w:val="24"/>
          <w:szCs w:val="24"/>
        </w:rPr>
        <w:t xml:space="preserve">Strony zgodnie potwierdzają, że przed dniem zawarcia Umowy Wykonawca wniósł zabezpieczenie należytego wykonania Umowy, zwane dalej „zabezpieczeniem”, </w:t>
      </w:r>
      <w:r w:rsidRPr="6BC46DBE">
        <w:rPr>
          <w:rFonts w:eastAsia="Palatino Linotype"/>
          <w:sz w:val="24"/>
          <w:szCs w:val="24"/>
        </w:rPr>
        <w:t>w wysokości 5%</w:t>
      </w:r>
      <w:r w:rsidRPr="00A23BDC">
        <w:rPr>
          <w:rFonts w:eastAsia="Palatino Linotype"/>
          <w:sz w:val="24"/>
          <w:szCs w:val="24"/>
        </w:rPr>
        <w:t xml:space="preserve"> wynagrodzenia brutto określonego w § 4 ust. 1 Umowy, tj. w kwocie </w:t>
      </w:r>
      <w:r>
        <w:rPr>
          <w:sz w:val="24"/>
          <w:szCs w:val="24"/>
        </w:rPr>
        <w:t>…</w:t>
      </w:r>
      <w:r w:rsidRPr="00A23BDC">
        <w:rPr>
          <w:rFonts w:eastAsia="Palatino Linotype"/>
          <w:sz w:val="24"/>
          <w:szCs w:val="24"/>
        </w:rPr>
        <w:t>zł, które służyć będzie pokryciu roszczeń Zamawiającego z tytułu niewykonania lub nienależytego wykonania Umowy, a w szczególności:</w:t>
      </w:r>
    </w:p>
    <w:p w:rsidR="00820344" w:rsidRPr="00A23BDC" w:rsidRDefault="00820344" w:rsidP="000252B2">
      <w:pPr>
        <w:numPr>
          <w:ilvl w:val="0"/>
          <w:numId w:val="22"/>
        </w:numPr>
        <w:shd w:val="clear" w:color="auto" w:fill="FFFFFF"/>
        <w:suppressAutoHyphens/>
        <w:spacing w:line="276" w:lineRule="auto"/>
        <w:jc w:val="both"/>
        <w:rPr>
          <w:rFonts w:eastAsia="Batang"/>
          <w:sz w:val="24"/>
          <w:szCs w:val="24"/>
        </w:rPr>
      </w:pPr>
      <w:r w:rsidRPr="00A23BDC">
        <w:rPr>
          <w:rFonts w:eastAsia="Batang"/>
          <w:sz w:val="24"/>
          <w:szCs w:val="24"/>
        </w:rPr>
        <w:t xml:space="preserve">do zwrotu innych kosztów poniesionych przez Zamawiającego, a które zgodnie z Umową obciążają Wykonawcę; </w:t>
      </w:r>
    </w:p>
    <w:p w:rsidR="00820344" w:rsidRPr="00A23BDC" w:rsidRDefault="00820344" w:rsidP="000252B2">
      <w:pPr>
        <w:numPr>
          <w:ilvl w:val="0"/>
          <w:numId w:val="23"/>
        </w:numPr>
        <w:shd w:val="clear" w:color="auto" w:fill="FFFFFF"/>
        <w:suppressAutoHyphens/>
        <w:spacing w:line="276" w:lineRule="auto"/>
        <w:jc w:val="both"/>
        <w:rPr>
          <w:rFonts w:eastAsia="Batang"/>
          <w:sz w:val="24"/>
          <w:szCs w:val="24"/>
        </w:rPr>
      </w:pPr>
      <w:r w:rsidRPr="00A23BDC">
        <w:rPr>
          <w:sz w:val="24"/>
          <w:szCs w:val="24"/>
        </w:rPr>
        <w:t>zapłaty kar umownych bądź odszkodowania bez potrzeby uzyskania zgody Wykonawcy, jeśli Wykonawca nie zapłaci kar umownych w terminie wskazanym w Umowie</w:t>
      </w:r>
      <w:r w:rsidRPr="00A23BDC">
        <w:rPr>
          <w:rFonts w:eastAsia="Batang"/>
          <w:sz w:val="24"/>
          <w:szCs w:val="24"/>
        </w:rPr>
        <w:t>;</w:t>
      </w:r>
    </w:p>
    <w:p w:rsidR="00820344" w:rsidRPr="00A23BDC" w:rsidRDefault="00820344" w:rsidP="000252B2">
      <w:pPr>
        <w:numPr>
          <w:ilvl w:val="0"/>
          <w:numId w:val="23"/>
        </w:numPr>
        <w:shd w:val="clear" w:color="auto" w:fill="FFFFFF"/>
        <w:suppressAutoHyphens/>
        <w:spacing w:line="276" w:lineRule="auto"/>
        <w:ind w:left="714" w:hanging="357"/>
        <w:jc w:val="both"/>
        <w:rPr>
          <w:rFonts w:eastAsia="Batang"/>
          <w:sz w:val="24"/>
          <w:szCs w:val="24"/>
        </w:rPr>
      </w:pPr>
      <w:r w:rsidRPr="00A23BDC">
        <w:rPr>
          <w:sz w:val="24"/>
          <w:szCs w:val="24"/>
        </w:rPr>
        <w:t>pokryciu roszczeń z tytułu rękojmi za wady.</w:t>
      </w:r>
    </w:p>
    <w:p w:rsidR="00820344" w:rsidRPr="00A23BDC" w:rsidRDefault="00820344" w:rsidP="000252B2">
      <w:pPr>
        <w:widowControl w:val="0"/>
        <w:numPr>
          <w:ilvl w:val="0"/>
          <w:numId w:val="20"/>
        </w:numPr>
        <w:suppressAutoHyphens/>
        <w:spacing w:line="276" w:lineRule="auto"/>
        <w:ind w:left="284" w:right="11" w:hanging="284"/>
        <w:jc w:val="both"/>
        <w:rPr>
          <w:rFonts w:eastAsia="Palatino Linotype"/>
          <w:sz w:val="24"/>
          <w:szCs w:val="24"/>
        </w:rPr>
      </w:pPr>
      <w:r w:rsidRPr="00A23BDC">
        <w:rPr>
          <w:rFonts w:eastAsia="Palatino Linotype"/>
          <w:sz w:val="24"/>
          <w:szCs w:val="24"/>
        </w:rPr>
        <w:t>Zabezpieczeniem objęty jest cały okres realizacji Umowy or</w:t>
      </w:r>
      <w:r>
        <w:rPr>
          <w:rFonts w:eastAsia="Palatino Linotype"/>
          <w:sz w:val="24"/>
          <w:szCs w:val="24"/>
        </w:rPr>
        <w:t>az okres obowiązywania rękojmi.</w:t>
      </w:r>
    </w:p>
    <w:p w:rsidR="00481775" w:rsidRDefault="00820344" w:rsidP="000252B2">
      <w:pPr>
        <w:widowControl w:val="0"/>
        <w:numPr>
          <w:ilvl w:val="0"/>
          <w:numId w:val="20"/>
        </w:numPr>
        <w:suppressAutoHyphens/>
        <w:spacing w:line="276" w:lineRule="auto"/>
        <w:ind w:left="284" w:right="11" w:hanging="284"/>
        <w:jc w:val="both"/>
        <w:rPr>
          <w:rFonts w:eastAsia="Palatino Linotype"/>
          <w:sz w:val="24"/>
          <w:szCs w:val="24"/>
        </w:rPr>
      </w:pPr>
      <w:r w:rsidRPr="00481775">
        <w:rPr>
          <w:rFonts w:eastAsia="Palatino Linotype"/>
          <w:sz w:val="24"/>
          <w:szCs w:val="24"/>
        </w:rPr>
        <w:t>Wniesione zabezpieczenie jest nieodwołalne, bezwarunkowe i płatne na pierwsze żądanie Zamawiającego i może być wykorzystane przez Zamawiającego w przypadku niewykonania lub nienależytego w</w:t>
      </w:r>
      <w:r w:rsidR="00481775">
        <w:rPr>
          <w:rFonts w:eastAsia="Palatino Linotype"/>
          <w:sz w:val="24"/>
          <w:szCs w:val="24"/>
        </w:rPr>
        <w:t>ykonania przez Wykonawcę Umowy.</w:t>
      </w:r>
    </w:p>
    <w:p w:rsidR="00820344" w:rsidRPr="00481775" w:rsidRDefault="00820344" w:rsidP="000252B2">
      <w:pPr>
        <w:widowControl w:val="0"/>
        <w:numPr>
          <w:ilvl w:val="0"/>
          <w:numId w:val="20"/>
        </w:numPr>
        <w:suppressAutoHyphens/>
        <w:spacing w:line="276" w:lineRule="auto"/>
        <w:ind w:left="284" w:right="11" w:hanging="284"/>
        <w:jc w:val="both"/>
        <w:rPr>
          <w:rFonts w:eastAsia="Palatino Linotype"/>
          <w:sz w:val="24"/>
          <w:szCs w:val="24"/>
        </w:rPr>
      </w:pPr>
      <w:r w:rsidRPr="00481775">
        <w:rPr>
          <w:rFonts w:eastAsia="Palatino Linotype"/>
          <w:sz w:val="24"/>
          <w:szCs w:val="24"/>
        </w:rPr>
        <w:t xml:space="preserve">Zamawiający zobowiązuje się zwolnić zabezpieczenie należytego wykonania Umowy </w:t>
      </w:r>
      <w:r w:rsidR="00042625">
        <w:rPr>
          <w:rFonts w:eastAsia="Palatino Linotype"/>
          <w:sz w:val="24"/>
          <w:szCs w:val="24"/>
        </w:rPr>
        <w:br/>
      </w:r>
      <w:r w:rsidRPr="00481775">
        <w:rPr>
          <w:rFonts w:eastAsia="Palatino Linotype"/>
          <w:sz w:val="24"/>
          <w:szCs w:val="24"/>
        </w:rPr>
        <w:t>w następujący sposób:</w:t>
      </w:r>
    </w:p>
    <w:p w:rsidR="00820344" w:rsidRPr="00481775" w:rsidRDefault="00820344" w:rsidP="000252B2">
      <w:pPr>
        <w:numPr>
          <w:ilvl w:val="0"/>
          <w:numId w:val="21"/>
        </w:numPr>
        <w:shd w:val="clear" w:color="auto" w:fill="FFFFFF"/>
        <w:suppressAutoHyphens/>
        <w:spacing w:line="276" w:lineRule="auto"/>
        <w:jc w:val="both"/>
        <w:rPr>
          <w:rFonts w:eastAsia="Batang"/>
          <w:sz w:val="24"/>
          <w:szCs w:val="24"/>
        </w:rPr>
      </w:pPr>
      <w:r w:rsidRPr="00A23BDC">
        <w:rPr>
          <w:rFonts w:eastAsia="Batang"/>
          <w:sz w:val="24"/>
          <w:szCs w:val="24"/>
        </w:rPr>
        <w:t xml:space="preserve">80% kwoty zabezpieczenia zostanie zwrócone w terminie 30 dni od daty podpisania </w:t>
      </w:r>
      <w:r w:rsidRPr="00481775">
        <w:rPr>
          <w:rFonts w:eastAsia="Palatino Linotype"/>
          <w:sz w:val="24"/>
          <w:szCs w:val="24"/>
        </w:rPr>
        <w:t xml:space="preserve">Protokołu odbioru bez zastrzeżeń, o którym mowa w § 2 ust. </w:t>
      </w:r>
      <w:r w:rsidR="00481775" w:rsidRPr="00481775">
        <w:rPr>
          <w:rFonts w:eastAsia="Palatino Linotype"/>
          <w:sz w:val="24"/>
          <w:szCs w:val="24"/>
        </w:rPr>
        <w:t>3</w:t>
      </w:r>
      <w:r w:rsidRPr="00481775">
        <w:rPr>
          <w:rFonts w:eastAsia="Palatino Linotype"/>
          <w:sz w:val="24"/>
          <w:szCs w:val="24"/>
        </w:rPr>
        <w:t xml:space="preserve"> Umowy, </w:t>
      </w:r>
      <w:r w:rsidRPr="00481775">
        <w:rPr>
          <w:rFonts w:eastAsia="Batang"/>
          <w:sz w:val="24"/>
          <w:szCs w:val="24"/>
        </w:rPr>
        <w:t xml:space="preserve">potwierdzającego należyte wykonanie przedmiotu Umowy; </w:t>
      </w:r>
    </w:p>
    <w:p w:rsidR="00481775" w:rsidRPr="00481775" w:rsidRDefault="00820344" w:rsidP="000252B2">
      <w:pPr>
        <w:widowControl w:val="0"/>
        <w:numPr>
          <w:ilvl w:val="0"/>
          <w:numId w:val="20"/>
        </w:numPr>
        <w:shd w:val="clear" w:color="auto" w:fill="FFFFFF"/>
        <w:suppressAutoHyphens/>
        <w:spacing w:line="276" w:lineRule="auto"/>
        <w:ind w:left="284" w:right="11" w:hanging="284"/>
        <w:jc w:val="both"/>
        <w:rPr>
          <w:rFonts w:eastAsia="Palatino Linotype"/>
          <w:sz w:val="24"/>
          <w:szCs w:val="24"/>
        </w:rPr>
      </w:pPr>
      <w:r w:rsidRPr="00481775">
        <w:rPr>
          <w:rFonts w:eastAsia="Batang"/>
          <w:sz w:val="24"/>
          <w:szCs w:val="24"/>
        </w:rPr>
        <w:t>20% kwoty zabezpieczenia zostanie zatrzymana dla pokrycia ewentualnych roszczeń Zamawiającego z tytułu rękojmi za wady i zostanie zwrócone nie później niż w 15</w:t>
      </w:r>
      <w:r w:rsidR="00481775">
        <w:rPr>
          <w:rFonts w:eastAsia="Batang"/>
          <w:sz w:val="24"/>
          <w:szCs w:val="24"/>
        </w:rPr>
        <w:t xml:space="preserve"> dniu po upływie okresu rękojmi.</w:t>
      </w:r>
    </w:p>
    <w:p w:rsidR="00820344" w:rsidRPr="00481775" w:rsidRDefault="00820344" w:rsidP="000252B2">
      <w:pPr>
        <w:widowControl w:val="0"/>
        <w:numPr>
          <w:ilvl w:val="0"/>
          <w:numId w:val="20"/>
        </w:numPr>
        <w:shd w:val="clear" w:color="auto" w:fill="FFFFFF"/>
        <w:suppressAutoHyphens/>
        <w:spacing w:line="276" w:lineRule="auto"/>
        <w:ind w:left="284" w:right="11" w:hanging="284"/>
        <w:jc w:val="both"/>
        <w:rPr>
          <w:rFonts w:eastAsia="Palatino Linotype"/>
          <w:sz w:val="24"/>
          <w:szCs w:val="24"/>
        </w:rPr>
      </w:pPr>
      <w:r w:rsidRPr="00481775">
        <w:rPr>
          <w:rFonts w:eastAsia="Palatino Linotype"/>
          <w:sz w:val="24"/>
          <w:szCs w:val="24"/>
        </w:rPr>
        <w:t>Jeżeli zabezpieczenie zostanie wniesione w pieniądzu, Zamawiający zwróci je wraz z odsetkami wynikającymi z umowy rachunku bankowego, na którym było ono przechowywane, pomniejszone o koszt prowadzenia rachunku oraz prowizji bankowej za przelew pieniędzy na rachunek bankowy Wykonawcy. Jeżeli zabezpieczenie zostanie wniesione w innej formie, zostanie ono zwrócone Wykonawcy w wysokości nominalnej.</w:t>
      </w:r>
    </w:p>
    <w:p w:rsidR="00820344" w:rsidRPr="00A23BDC" w:rsidRDefault="00820344" w:rsidP="000252B2">
      <w:pPr>
        <w:widowControl w:val="0"/>
        <w:numPr>
          <w:ilvl w:val="0"/>
          <w:numId w:val="20"/>
        </w:numPr>
        <w:suppressAutoHyphens/>
        <w:spacing w:line="276" w:lineRule="auto"/>
        <w:ind w:left="284" w:right="11" w:hanging="284"/>
        <w:jc w:val="both"/>
        <w:rPr>
          <w:rFonts w:eastAsia="Palatino Linotype"/>
          <w:sz w:val="24"/>
          <w:szCs w:val="24"/>
        </w:rPr>
      </w:pPr>
      <w:r w:rsidRPr="00A23BDC">
        <w:rPr>
          <w:rFonts w:eastAsia="Palatino Linotype"/>
          <w:sz w:val="24"/>
          <w:szCs w:val="24"/>
        </w:rPr>
        <w:t>W przypadku niewykonania lub nienależytego wykonania Umowy zabezpieczenie może zostać przekazane na poczet kar umownych lub odszkodowania, na co Wykonawca wyraża zgodę.</w:t>
      </w:r>
    </w:p>
    <w:p w:rsidR="00820344" w:rsidRPr="00A23BDC" w:rsidRDefault="00820344" w:rsidP="000252B2">
      <w:pPr>
        <w:widowControl w:val="0"/>
        <w:numPr>
          <w:ilvl w:val="0"/>
          <w:numId w:val="20"/>
        </w:numPr>
        <w:suppressAutoHyphens/>
        <w:spacing w:line="276" w:lineRule="auto"/>
        <w:ind w:left="284" w:right="11" w:hanging="284"/>
        <w:jc w:val="both"/>
        <w:rPr>
          <w:rFonts w:eastAsia="Palatino Linotype"/>
          <w:b/>
          <w:bCs/>
          <w:sz w:val="24"/>
          <w:szCs w:val="24"/>
        </w:rPr>
      </w:pPr>
      <w:r w:rsidRPr="6BC46DBE">
        <w:rPr>
          <w:rFonts w:eastAsia="Palatino Linotype"/>
          <w:sz w:val="24"/>
          <w:szCs w:val="24"/>
        </w:rPr>
        <w:t xml:space="preserve">Zamawiający przewiduje możliwość zwrotu zabezpieczenia po wykonaniu części zamówienia. Zwrot, w wysokości do 50% wartości wniesionego zabezpieczenia, nastąpi na pisemny wniosek wykonawcy, w terminie 10 dni roboczych od dnia otrzymania wniosku. Warunkiem koniecznym częściowego zwrotu zabezpieczenia jest bezusterkowa realizacja dostaw </w:t>
      </w:r>
      <w:r w:rsidR="003B2DBA">
        <w:rPr>
          <w:rFonts w:eastAsia="Palatino Linotype"/>
          <w:sz w:val="24"/>
          <w:szCs w:val="24"/>
        </w:rPr>
        <w:t xml:space="preserve"> </w:t>
      </w:r>
      <w:r w:rsidRPr="6BC46DBE">
        <w:rPr>
          <w:rFonts w:eastAsia="Palatino Linotype"/>
          <w:sz w:val="24"/>
          <w:szCs w:val="24"/>
        </w:rPr>
        <w:t>o wartości co najmniej 50% wartości, o której mowa w § 4 ust. 1.</w:t>
      </w:r>
    </w:p>
    <w:p w:rsidR="000252B2" w:rsidRPr="003B2DBA" w:rsidRDefault="000252B2" w:rsidP="003B2DBA">
      <w:pPr>
        <w:pStyle w:val="Akapitzlist"/>
        <w:spacing w:after="60" w:line="360" w:lineRule="auto"/>
        <w:ind w:left="426"/>
        <w:contextualSpacing w:val="0"/>
        <w:jc w:val="both"/>
        <w:rPr>
          <w:sz w:val="24"/>
          <w:szCs w:val="24"/>
        </w:rPr>
      </w:pPr>
    </w:p>
    <w:p w:rsidR="00E41668" w:rsidRDefault="00820344" w:rsidP="006E2477">
      <w:pPr>
        <w:autoSpaceDE w:val="0"/>
        <w:autoSpaceDN w:val="0"/>
        <w:adjustRightInd w:val="0"/>
        <w:ind w:right="-144"/>
        <w:jc w:val="center"/>
        <w:rPr>
          <w:b/>
          <w:bCs/>
          <w:spacing w:val="50"/>
          <w:sz w:val="24"/>
          <w:szCs w:val="24"/>
        </w:rPr>
      </w:pPr>
      <w:r>
        <w:rPr>
          <w:b/>
          <w:bCs/>
          <w:spacing w:val="50"/>
          <w:sz w:val="24"/>
          <w:szCs w:val="24"/>
        </w:rPr>
        <w:t>10</w:t>
      </w:r>
    </w:p>
    <w:p w:rsidR="006E2477" w:rsidRDefault="006E2477" w:rsidP="006E2477">
      <w:pPr>
        <w:autoSpaceDE w:val="0"/>
        <w:autoSpaceDN w:val="0"/>
        <w:adjustRightInd w:val="0"/>
        <w:ind w:right="-144"/>
        <w:jc w:val="center"/>
        <w:rPr>
          <w:b/>
          <w:bCs/>
          <w:spacing w:val="50"/>
          <w:sz w:val="24"/>
          <w:szCs w:val="24"/>
        </w:rPr>
      </w:pPr>
      <w:r w:rsidRPr="00952206">
        <w:rPr>
          <w:b/>
          <w:i/>
          <w:sz w:val="24"/>
          <w:szCs w:val="24"/>
        </w:rPr>
        <w:t>Postanowienia końcowe</w:t>
      </w:r>
    </w:p>
    <w:p w:rsidR="00107DA2" w:rsidRPr="00952206" w:rsidRDefault="00107DA2" w:rsidP="006E2477">
      <w:pPr>
        <w:autoSpaceDE w:val="0"/>
        <w:autoSpaceDN w:val="0"/>
        <w:adjustRightInd w:val="0"/>
        <w:ind w:right="-144"/>
        <w:jc w:val="center"/>
        <w:rPr>
          <w:b/>
          <w:bCs/>
          <w:spacing w:val="50"/>
          <w:sz w:val="24"/>
          <w:szCs w:val="24"/>
        </w:rPr>
      </w:pPr>
    </w:p>
    <w:p w:rsidR="000B0DE6" w:rsidRPr="00952206" w:rsidRDefault="000B0DE6" w:rsidP="000252B2">
      <w:pPr>
        <w:pStyle w:val="ZnakZnakZnakZnakZnakZnak"/>
        <w:numPr>
          <w:ilvl w:val="0"/>
          <w:numId w:val="13"/>
        </w:numPr>
        <w:tabs>
          <w:tab w:val="clear" w:pos="2880"/>
          <w:tab w:val="num" w:pos="284"/>
        </w:tabs>
        <w:spacing w:line="276" w:lineRule="auto"/>
        <w:ind w:left="284" w:hanging="284"/>
        <w:jc w:val="both"/>
      </w:pPr>
      <w:r w:rsidRPr="00952206">
        <w:t>W sprawach nieuregulowanych niniejszą umową zastosowanie mieć będą odpow</w:t>
      </w:r>
      <w:r w:rsidR="00E515DF">
        <w:t xml:space="preserve">iednie przepisy </w:t>
      </w:r>
      <w:r w:rsidR="00285E14" w:rsidRPr="00BB0596">
        <w:t xml:space="preserve">Ustawy z dnia 11 września 2019 r. </w:t>
      </w:r>
      <w:r w:rsidR="00285E14" w:rsidRPr="00BB0596">
        <w:rPr>
          <w:i/>
        </w:rPr>
        <w:t>Prawo zamówień publicznych</w:t>
      </w:r>
      <w:r w:rsidR="00E544D1">
        <w:t xml:space="preserve"> (tekst jedn. Dz. U. z 2024 r. poz. 1320</w:t>
      </w:r>
      <w:r w:rsidR="00285E14" w:rsidRPr="00BB0596">
        <w:t>)</w:t>
      </w:r>
      <w:r w:rsidRPr="00952206">
        <w:rPr>
          <w:color w:val="000000"/>
        </w:rPr>
        <w:t>i</w:t>
      </w:r>
      <w:r w:rsidRPr="00952206">
        <w:t xml:space="preserve"> Ustawy z dnia 23 kwietnia 1964 r. </w:t>
      </w:r>
      <w:r w:rsidRPr="00952206">
        <w:rPr>
          <w:i/>
          <w:iCs/>
        </w:rPr>
        <w:t>Kodeks cywilny</w:t>
      </w:r>
      <w:r w:rsidRPr="00952206">
        <w:t xml:space="preserve"> (</w:t>
      </w:r>
      <w:r w:rsidR="00E544D1">
        <w:rPr>
          <w:bCs/>
          <w:lang w:eastAsia="en-US"/>
        </w:rPr>
        <w:t xml:space="preserve">tekst jedn. Dz. U. </w:t>
      </w:r>
      <w:r w:rsidR="009C6B30">
        <w:rPr>
          <w:bCs/>
          <w:lang w:eastAsia="en-US"/>
        </w:rPr>
        <w:br/>
      </w:r>
      <w:r w:rsidR="00E544D1">
        <w:rPr>
          <w:bCs/>
          <w:lang w:eastAsia="en-US"/>
        </w:rPr>
        <w:t>z 2025 r. poz. 1071</w:t>
      </w:r>
      <w:r w:rsidRPr="00952206">
        <w:rPr>
          <w:bCs/>
          <w:lang w:eastAsia="en-US"/>
        </w:rPr>
        <w:t xml:space="preserve"> z późn. zmian.).</w:t>
      </w:r>
    </w:p>
    <w:p w:rsidR="000B0DE6" w:rsidRPr="00952206" w:rsidRDefault="000B0DE6" w:rsidP="000252B2">
      <w:pPr>
        <w:pStyle w:val="ZnakZnakZnakZnakZnakZnak"/>
        <w:numPr>
          <w:ilvl w:val="0"/>
          <w:numId w:val="13"/>
        </w:numPr>
        <w:tabs>
          <w:tab w:val="clear" w:pos="2880"/>
          <w:tab w:val="num" w:pos="284"/>
        </w:tabs>
        <w:spacing w:line="276" w:lineRule="auto"/>
        <w:ind w:left="284" w:hanging="284"/>
        <w:jc w:val="both"/>
        <w:rPr>
          <w:rStyle w:val="FontStyle13"/>
          <w:sz w:val="24"/>
          <w:szCs w:val="24"/>
        </w:rPr>
      </w:pPr>
      <w:r w:rsidRPr="00952206">
        <w:rPr>
          <w:rStyle w:val="FontStyle13"/>
          <w:sz w:val="24"/>
          <w:szCs w:val="24"/>
        </w:rPr>
        <w:t>Wszelkie spory wynikłe na tle stosowania niniejszej umowy Strony postanawiają rozwiązać polubownie, a gdy to okaże się bezskuteczne poddadzą pod rozstrzygnięcie Sądu właściwego dla miejsca siedziby Zamawiającego.</w:t>
      </w:r>
    </w:p>
    <w:p w:rsidR="000B0DE6" w:rsidRPr="00952206" w:rsidRDefault="000B0DE6" w:rsidP="000252B2">
      <w:pPr>
        <w:pStyle w:val="ZnakZnakZnakZnakZnakZnak"/>
        <w:numPr>
          <w:ilvl w:val="0"/>
          <w:numId w:val="13"/>
        </w:numPr>
        <w:tabs>
          <w:tab w:val="clear" w:pos="2880"/>
          <w:tab w:val="num" w:pos="284"/>
        </w:tabs>
        <w:spacing w:line="276" w:lineRule="auto"/>
        <w:ind w:left="284" w:hanging="284"/>
        <w:jc w:val="both"/>
        <w:rPr>
          <w:rStyle w:val="FontStyle13"/>
          <w:sz w:val="24"/>
          <w:szCs w:val="24"/>
        </w:rPr>
      </w:pPr>
      <w:r w:rsidRPr="00952206">
        <w:rPr>
          <w:rStyle w:val="FontStyle13"/>
          <w:rFonts w:eastAsia="Arial Unicode MS"/>
          <w:sz w:val="24"/>
          <w:szCs w:val="24"/>
        </w:rPr>
        <w:t xml:space="preserve">WYKONAWCA zobowiązuje się zachować w tajemnicy wszelkie informacje pozyskane </w:t>
      </w:r>
      <w:r w:rsidR="009C6B30">
        <w:rPr>
          <w:rStyle w:val="FontStyle13"/>
          <w:rFonts w:eastAsia="Arial Unicode MS"/>
          <w:sz w:val="24"/>
          <w:szCs w:val="24"/>
        </w:rPr>
        <w:br/>
      </w:r>
      <w:r w:rsidRPr="00952206">
        <w:rPr>
          <w:rStyle w:val="FontStyle13"/>
          <w:rFonts w:eastAsia="Arial Unicode MS"/>
          <w:sz w:val="24"/>
          <w:szCs w:val="24"/>
        </w:rPr>
        <w:t>w związku z realizacją umowy.</w:t>
      </w:r>
    </w:p>
    <w:p w:rsidR="000B0DE6" w:rsidRPr="00952206" w:rsidRDefault="000B0DE6" w:rsidP="000252B2">
      <w:pPr>
        <w:pStyle w:val="ZnakZnakZnakZnakZnakZnak"/>
        <w:numPr>
          <w:ilvl w:val="0"/>
          <w:numId w:val="13"/>
        </w:numPr>
        <w:tabs>
          <w:tab w:val="clear" w:pos="2880"/>
          <w:tab w:val="num" w:pos="284"/>
        </w:tabs>
        <w:spacing w:line="276" w:lineRule="auto"/>
        <w:ind w:left="284" w:hanging="284"/>
        <w:jc w:val="both"/>
      </w:pPr>
      <w:r w:rsidRPr="00952206">
        <w:t>Wszelkie zmiany  u</w:t>
      </w:r>
      <w:r w:rsidR="009C6B30">
        <w:t>mowy  wymagają  formy  pisemnej</w:t>
      </w:r>
      <w:r w:rsidRPr="00952206">
        <w:t xml:space="preserve">  pod  rygorem  nieważności.</w:t>
      </w:r>
    </w:p>
    <w:p w:rsidR="00D31F48" w:rsidRPr="00952206" w:rsidRDefault="00D31F48" w:rsidP="000252B2">
      <w:pPr>
        <w:autoSpaceDE w:val="0"/>
        <w:autoSpaceDN w:val="0"/>
        <w:adjustRightInd w:val="0"/>
        <w:spacing w:after="120" w:line="276" w:lineRule="auto"/>
        <w:ind w:right="-144"/>
        <w:rPr>
          <w:b/>
          <w:bCs/>
          <w:spacing w:val="50"/>
          <w:sz w:val="24"/>
          <w:szCs w:val="24"/>
        </w:rPr>
      </w:pPr>
    </w:p>
    <w:p w:rsidR="00B34660" w:rsidRPr="00952206" w:rsidRDefault="001149AC" w:rsidP="000252B2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120" w:line="276" w:lineRule="auto"/>
        <w:ind w:left="426" w:right="-144"/>
        <w:jc w:val="center"/>
        <w:textAlignment w:val="baseline"/>
        <w:rPr>
          <w:rFonts w:eastAsia="Arial Unicode MS"/>
          <w:sz w:val="24"/>
          <w:szCs w:val="24"/>
        </w:rPr>
      </w:pPr>
      <w:r w:rsidRPr="00952206">
        <w:rPr>
          <w:b/>
          <w:bCs/>
          <w:spacing w:val="50"/>
          <w:sz w:val="24"/>
          <w:szCs w:val="24"/>
        </w:rPr>
        <w:t>§</w:t>
      </w:r>
      <w:r w:rsidR="0035709B">
        <w:rPr>
          <w:b/>
          <w:bCs/>
          <w:spacing w:val="50"/>
          <w:sz w:val="24"/>
          <w:szCs w:val="24"/>
        </w:rPr>
        <w:t>10</w:t>
      </w:r>
    </w:p>
    <w:p w:rsidR="00B34660" w:rsidRPr="00F13D06" w:rsidRDefault="00B34660" w:rsidP="000252B2">
      <w:pPr>
        <w:pStyle w:val="Tekstpodstawowy"/>
        <w:numPr>
          <w:ilvl w:val="0"/>
          <w:numId w:val="10"/>
        </w:numPr>
        <w:spacing w:after="120" w:line="276" w:lineRule="auto"/>
        <w:ind w:left="284" w:right="-144"/>
        <w:jc w:val="both"/>
        <w:rPr>
          <w:b w:val="0"/>
          <w:sz w:val="24"/>
          <w:szCs w:val="24"/>
        </w:rPr>
      </w:pPr>
      <w:r w:rsidRPr="00F13D06">
        <w:rPr>
          <w:b w:val="0"/>
          <w:sz w:val="24"/>
          <w:szCs w:val="24"/>
        </w:rPr>
        <w:t>Niniejsza umowa sporządzona została w dwóch jednobrzmiących egzemplarzach, jeden egzemplarz dla ZAMAWIAJĄCEGO, jeden egzemplarz dla WYKONAWCY.</w:t>
      </w:r>
    </w:p>
    <w:p w:rsidR="00A41B57" w:rsidRPr="00952206" w:rsidRDefault="00A41B57" w:rsidP="000252B2">
      <w:pPr>
        <w:pStyle w:val="Tekstpodstawowy"/>
        <w:spacing w:after="120" w:line="276" w:lineRule="auto"/>
        <w:ind w:right="-144"/>
        <w:jc w:val="center"/>
        <w:rPr>
          <w:sz w:val="24"/>
          <w:szCs w:val="24"/>
        </w:rPr>
      </w:pPr>
    </w:p>
    <w:p w:rsidR="00B804D0" w:rsidRPr="00952206" w:rsidRDefault="00B804D0" w:rsidP="000252B2">
      <w:pPr>
        <w:pStyle w:val="Tekstpodstawowy"/>
        <w:spacing w:after="120" w:line="276" w:lineRule="auto"/>
        <w:ind w:right="-144"/>
        <w:jc w:val="center"/>
        <w:rPr>
          <w:b w:val="0"/>
          <w:sz w:val="24"/>
          <w:szCs w:val="24"/>
        </w:rPr>
      </w:pPr>
      <w:r w:rsidRPr="00952206">
        <w:rPr>
          <w:sz w:val="24"/>
          <w:szCs w:val="24"/>
        </w:rPr>
        <w:t xml:space="preserve">§ </w:t>
      </w:r>
      <w:r w:rsidR="0035709B">
        <w:rPr>
          <w:sz w:val="24"/>
          <w:szCs w:val="24"/>
        </w:rPr>
        <w:t>11</w:t>
      </w:r>
    </w:p>
    <w:p w:rsidR="00B804D0" w:rsidRPr="00952206" w:rsidRDefault="00B804D0" w:rsidP="000252B2">
      <w:pPr>
        <w:pStyle w:val="Default"/>
        <w:widowControl w:val="0"/>
        <w:spacing w:after="120" w:line="276" w:lineRule="auto"/>
        <w:ind w:left="57" w:right="-144"/>
        <w:jc w:val="both"/>
        <w:rPr>
          <w:rFonts w:ascii="Times New Roman" w:hAnsi="Times New Roman" w:cs="Times New Roman"/>
          <w:color w:val="auto"/>
        </w:rPr>
      </w:pPr>
      <w:r w:rsidRPr="00952206">
        <w:rPr>
          <w:rFonts w:ascii="Times New Roman" w:hAnsi="Times New Roman" w:cs="Times New Roman"/>
          <w:color w:val="auto"/>
        </w:rPr>
        <w:t xml:space="preserve">Integralną częścią umowy są następujące załączniki: </w:t>
      </w:r>
    </w:p>
    <w:p w:rsidR="00B804D0" w:rsidRDefault="00B804D0" w:rsidP="000252B2">
      <w:pPr>
        <w:pStyle w:val="WW-Tekstpodstawowy2"/>
        <w:spacing w:after="120" w:line="276" w:lineRule="auto"/>
        <w:ind w:left="284" w:right="-144" w:hanging="284"/>
        <w:jc w:val="both"/>
        <w:rPr>
          <w:sz w:val="24"/>
          <w:szCs w:val="24"/>
        </w:rPr>
      </w:pPr>
      <w:r w:rsidRPr="00952206">
        <w:rPr>
          <w:b w:val="0"/>
          <w:sz w:val="24"/>
          <w:szCs w:val="24"/>
        </w:rPr>
        <w:t>1)</w:t>
      </w:r>
      <w:r w:rsidRPr="00952206">
        <w:rPr>
          <w:b w:val="0"/>
          <w:sz w:val="24"/>
          <w:szCs w:val="24"/>
        </w:rPr>
        <w:tab/>
      </w:r>
      <w:r w:rsidR="00E515DF" w:rsidRPr="00E515DF">
        <w:rPr>
          <w:b w:val="0"/>
          <w:sz w:val="24"/>
          <w:szCs w:val="24"/>
        </w:rPr>
        <w:t>załącznik nr 1 – Formularz oferty</w:t>
      </w:r>
    </w:p>
    <w:p w:rsidR="00BB26E6" w:rsidRDefault="00E515DF" w:rsidP="000252B2">
      <w:pPr>
        <w:pStyle w:val="WW-Tekstpodstawowy2"/>
        <w:spacing w:after="120" w:line="276" w:lineRule="auto"/>
        <w:ind w:left="284" w:right="-144" w:hanging="284"/>
        <w:jc w:val="both"/>
        <w:rPr>
          <w:b w:val="0"/>
          <w:sz w:val="24"/>
          <w:szCs w:val="24"/>
        </w:rPr>
      </w:pPr>
      <w:r w:rsidRPr="00E515DF">
        <w:rPr>
          <w:b w:val="0"/>
          <w:sz w:val="24"/>
          <w:szCs w:val="24"/>
        </w:rPr>
        <w:t>2)</w:t>
      </w:r>
      <w:r w:rsidR="00285E14">
        <w:rPr>
          <w:b w:val="0"/>
          <w:sz w:val="24"/>
          <w:szCs w:val="24"/>
        </w:rPr>
        <w:t>załącznik nr 2</w:t>
      </w:r>
      <w:r w:rsidRPr="00F13D06">
        <w:rPr>
          <w:b w:val="0"/>
          <w:sz w:val="24"/>
          <w:szCs w:val="24"/>
        </w:rPr>
        <w:t xml:space="preserve"> – </w:t>
      </w:r>
      <w:r w:rsidRPr="00F13D06">
        <w:rPr>
          <w:b w:val="0"/>
          <w:i/>
          <w:sz w:val="24"/>
          <w:szCs w:val="24"/>
        </w:rPr>
        <w:t>Specyfikacja techniczn</w:t>
      </w:r>
      <w:r>
        <w:rPr>
          <w:b w:val="0"/>
          <w:i/>
          <w:sz w:val="24"/>
          <w:szCs w:val="24"/>
        </w:rPr>
        <w:t xml:space="preserve">a </w:t>
      </w:r>
      <w:r w:rsidRPr="00F13D06">
        <w:rPr>
          <w:b w:val="0"/>
          <w:sz w:val="24"/>
          <w:szCs w:val="24"/>
        </w:rPr>
        <w:t>złożona w ofercie przez WYKONAWCĘ</w:t>
      </w:r>
    </w:p>
    <w:p w:rsidR="00E515DF" w:rsidRDefault="00E515DF" w:rsidP="000252B2">
      <w:pPr>
        <w:pStyle w:val="WW-Tekstpodstawowy2"/>
        <w:spacing w:after="120" w:line="276" w:lineRule="auto"/>
        <w:ind w:left="284" w:right="-144" w:hanging="284"/>
        <w:jc w:val="both"/>
        <w:rPr>
          <w:b w:val="0"/>
          <w:sz w:val="24"/>
          <w:szCs w:val="24"/>
        </w:rPr>
      </w:pPr>
    </w:p>
    <w:p w:rsidR="00E515DF" w:rsidRDefault="00E515DF" w:rsidP="00E515DF">
      <w:pPr>
        <w:pStyle w:val="WW-Tekstpodstawowy2"/>
        <w:spacing w:after="120"/>
        <w:ind w:left="284" w:right="-144" w:hanging="284"/>
        <w:jc w:val="both"/>
        <w:rPr>
          <w:b w:val="0"/>
          <w:sz w:val="24"/>
          <w:szCs w:val="24"/>
        </w:rPr>
      </w:pPr>
    </w:p>
    <w:p w:rsidR="00E515DF" w:rsidRPr="00952206" w:rsidRDefault="00E515DF" w:rsidP="00E515DF">
      <w:pPr>
        <w:pStyle w:val="WW-Tekstpodstawowy2"/>
        <w:spacing w:after="120"/>
        <w:ind w:left="284" w:right="-144" w:hanging="284"/>
        <w:jc w:val="both"/>
        <w:rPr>
          <w:b w:val="0"/>
          <w:sz w:val="24"/>
          <w:szCs w:val="24"/>
        </w:rPr>
      </w:pPr>
    </w:p>
    <w:p w:rsidR="00B804D0" w:rsidRPr="00D6772D" w:rsidRDefault="00B804D0" w:rsidP="00052698">
      <w:pPr>
        <w:pStyle w:val="Nagwek2"/>
        <w:spacing w:before="0"/>
        <w:ind w:right="-144"/>
        <w:rPr>
          <w:rFonts w:ascii="Times New Roman" w:hAnsi="Times New Roman"/>
          <w:b w:val="0"/>
          <w:color w:val="auto"/>
          <w:sz w:val="24"/>
          <w:szCs w:val="24"/>
        </w:rPr>
      </w:pPr>
      <w:r w:rsidRPr="00D6772D">
        <w:rPr>
          <w:rFonts w:ascii="Times New Roman" w:hAnsi="Times New Roman"/>
          <w:b w:val="0"/>
          <w:color w:val="auto"/>
          <w:sz w:val="24"/>
          <w:szCs w:val="24"/>
        </w:rPr>
        <w:t>Z A M A W I A J Ą C Y</w:t>
      </w:r>
      <w:r w:rsidRPr="00D6772D">
        <w:rPr>
          <w:rFonts w:ascii="Times New Roman" w:hAnsi="Times New Roman"/>
          <w:b w:val="0"/>
          <w:color w:val="auto"/>
          <w:sz w:val="24"/>
          <w:szCs w:val="24"/>
        </w:rPr>
        <w:tab/>
      </w:r>
      <w:r w:rsidRPr="00D6772D">
        <w:rPr>
          <w:rFonts w:ascii="Times New Roman" w:hAnsi="Times New Roman"/>
          <w:b w:val="0"/>
          <w:color w:val="auto"/>
          <w:sz w:val="24"/>
          <w:szCs w:val="24"/>
        </w:rPr>
        <w:tab/>
      </w:r>
      <w:r w:rsidRPr="00D6772D">
        <w:rPr>
          <w:rFonts w:ascii="Times New Roman" w:hAnsi="Times New Roman"/>
          <w:b w:val="0"/>
          <w:color w:val="auto"/>
          <w:sz w:val="24"/>
          <w:szCs w:val="24"/>
        </w:rPr>
        <w:tab/>
      </w:r>
      <w:r w:rsidRPr="00D6772D">
        <w:rPr>
          <w:rFonts w:ascii="Times New Roman" w:hAnsi="Times New Roman"/>
          <w:b w:val="0"/>
          <w:color w:val="auto"/>
          <w:sz w:val="24"/>
          <w:szCs w:val="24"/>
        </w:rPr>
        <w:tab/>
      </w:r>
      <w:r w:rsidRPr="00D6772D">
        <w:rPr>
          <w:rFonts w:ascii="Times New Roman" w:hAnsi="Times New Roman"/>
          <w:b w:val="0"/>
          <w:color w:val="auto"/>
          <w:sz w:val="24"/>
          <w:szCs w:val="24"/>
        </w:rPr>
        <w:tab/>
      </w:r>
      <w:r w:rsidRPr="00D6772D">
        <w:rPr>
          <w:rFonts w:ascii="Times New Roman" w:hAnsi="Times New Roman"/>
          <w:b w:val="0"/>
          <w:color w:val="auto"/>
          <w:sz w:val="24"/>
          <w:szCs w:val="24"/>
        </w:rPr>
        <w:tab/>
        <w:t>W Y K O N A W C A</w:t>
      </w:r>
      <w:bookmarkEnd w:id="0"/>
    </w:p>
    <w:p w:rsidR="003A4479" w:rsidRDefault="003A4479" w:rsidP="00052698">
      <w:pPr>
        <w:ind w:right="-144"/>
      </w:pPr>
    </w:p>
    <w:p w:rsidR="003A4479" w:rsidRDefault="003A4479" w:rsidP="00052698">
      <w:pPr>
        <w:ind w:right="-144"/>
      </w:pPr>
    </w:p>
    <w:p w:rsidR="00A321D4" w:rsidRDefault="00A321D4" w:rsidP="00052698">
      <w:pPr>
        <w:ind w:right="-144"/>
      </w:pPr>
    </w:p>
    <w:p w:rsidR="00A321D4" w:rsidRDefault="00A321D4" w:rsidP="00052698">
      <w:pPr>
        <w:ind w:right="-144"/>
      </w:pPr>
    </w:p>
    <w:p w:rsidR="00A321D4" w:rsidRDefault="00A321D4" w:rsidP="00052698">
      <w:pPr>
        <w:ind w:right="-144"/>
      </w:pPr>
    </w:p>
    <w:p w:rsidR="003A4479" w:rsidRDefault="003A4479" w:rsidP="00052698">
      <w:pPr>
        <w:ind w:right="-144"/>
      </w:pPr>
    </w:p>
    <w:p w:rsidR="003A4479" w:rsidRDefault="003A4479" w:rsidP="00052698">
      <w:pPr>
        <w:ind w:left="720" w:right="-144"/>
      </w:pPr>
    </w:p>
    <w:sectPr w:rsidR="003A4479" w:rsidSect="00052698">
      <w:headerReference w:type="even" r:id="rId9"/>
      <w:headerReference w:type="default" r:id="rId10"/>
      <w:footerReference w:type="default" r:id="rId11"/>
      <w:pgSz w:w="11906" w:h="16838"/>
      <w:pgMar w:top="963" w:right="1274" w:bottom="1135" w:left="1276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7AE4" w:rsidRDefault="00CB7AE4" w:rsidP="00AC3E6B">
      <w:r>
        <w:separator/>
      </w:r>
    </w:p>
  </w:endnote>
  <w:endnote w:type="continuationSeparator" w:id="0">
    <w:p w:rsidR="00CB7AE4" w:rsidRDefault="00CB7AE4" w:rsidP="00AC3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FrankfurtGothic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775" w:rsidRDefault="00481775" w:rsidP="00BA637E">
    <w:pPr>
      <w:pStyle w:val="Stopka"/>
      <w:jc w:val="center"/>
    </w:pPr>
  </w:p>
  <w:p w:rsidR="00481775" w:rsidRDefault="00481775">
    <w:pPr>
      <w:pStyle w:val="Stopka"/>
      <w:jc w:val="right"/>
    </w:pPr>
    <w:r>
      <w:t xml:space="preserve">Strona </w:t>
    </w:r>
    <w:r w:rsidR="000768F3">
      <w:rPr>
        <w:b/>
      </w:rPr>
      <w:fldChar w:fldCharType="begin"/>
    </w:r>
    <w:r>
      <w:rPr>
        <w:b/>
      </w:rPr>
      <w:instrText>PAGE</w:instrText>
    </w:r>
    <w:r w:rsidR="000768F3">
      <w:rPr>
        <w:b/>
      </w:rPr>
      <w:fldChar w:fldCharType="separate"/>
    </w:r>
    <w:r w:rsidR="00F41560">
      <w:rPr>
        <w:b/>
        <w:noProof/>
      </w:rPr>
      <w:t>7</w:t>
    </w:r>
    <w:r w:rsidR="000768F3">
      <w:rPr>
        <w:b/>
      </w:rPr>
      <w:fldChar w:fldCharType="end"/>
    </w:r>
    <w:r>
      <w:t xml:space="preserve"> z </w:t>
    </w:r>
    <w:r w:rsidR="000768F3">
      <w:rPr>
        <w:b/>
      </w:rPr>
      <w:fldChar w:fldCharType="begin"/>
    </w:r>
    <w:r>
      <w:rPr>
        <w:b/>
      </w:rPr>
      <w:instrText>NUMPAGES</w:instrText>
    </w:r>
    <w:r w:rsidR="000768F3">
      <w:rPr>
        <w:b/>
      </w:rPr>
      <w:fldChar w:fldCharType="separate"/>
    </w:r>
    <w:r w:rsidR="00F41560">
      <w:rPr>
        <w:b/>
        <w:noProof/>
      </w:rPr>
      <w:t>7</w:t>
    </w:r>
    <w:r w:rsidR="000768F3"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7AE4" w:rsidRDefault="00CB7AE4" w:rsidP="00AC3E6B">
      <w:r>
        <w:separator/>
      </w:r>
    </w:p>
  </w:footnote>
  <w:footnote w:type="continuationSeparator" w:id="0">
    <w:p w:rsidR="00CB7AE4" w:rsidRDefault="00CB7AE4" w:rsidP="00AC3E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775" w:rsidRDefault="00481775">
    <w:pPr>
      <w:pStyle w:val="Nagwek"/>
    </w:pPr>
  </w:p>
  <w:p w:rsidR="00481775" w:rsidRDefault="00481775">
    <w:r>
      <w:tab/>
    </w: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775" w:rsidRDefault="00481775" w:rsidP="00423925">
    <w:pPr>
      <w:rPr>
        <w:b/>
        <w:sz w:val="22"/>
      </w:rPr>
    </w:pPr>
  </w:p>
  <w:p w:rsidR="00481775" w:rsidRPr="00B95565" w:rsidRDefault="00481775" w:rsidP="00B95565">
    <w:pPr>
      <w:pStyle w:val="Tekstpodstawowy"/>
      <w:ind w:right="-144"/>
      <w:rPr>
        <w:b w:val="0"/>
        <w:sz w:val="24"/>
        <w:szCs w:val="24"/>
      </w:rPr>
    </w:pPr>
    <w:r w:rsidRPr="005A53C1">
      <w:rPr>
        <w:b w:val="0"/>
        <w:sz w:val="22"/>
        <w:szCs w:val="22"/>
      </w:rPr>
      <w:t xml:space="preserve">Znak postępowania  </w:t>
    </w:r>
    <w:r w:rsidRPr="005A53C1">
      <w:rPr>
        <w:rStyle w:val="FontStyle58"/>
        <w:rFonts w:ascii="Times New Roman" w:hAnsi="Times New Roman"/>
        <w:b w:val="0"/>
        <w:sz w:val="22"/>
        <w:szCs w:val="22"/>
      </w:rPr>
      <w:t>Szp.2/NZ-271-</w:t>
    </w:r>
    <w:r w:rsidR="009060CE">
      <w:rPr>
        <w:rStyle w:val="FontStyle58"/>
        <w:rFonts w:ascii="Times New Roman" w:hAnsi="Times New Roman"/>
        <w:b w:val="0"/>
        <w:sz w:val="22"/>
        <w:szCs w:val="22"/>
      </w:rPr>
      <w:t>11</w:t>
    </w:r>
    <w:r>
      <w:rPr>
        <w:rStyle w:val="FontStyle58"/>
        <w:rFonts w:ascii="Times New Roman" w:hAnsi="Times New Roman"/>
        <w:b w:val="0"/>
        <w:sz w:val="22"/>
        <w:szCs w:val="22"/>
      </w:rPr>
      <w:t>/26</w:t>
    </w:r>
    <w:r w:rsidRPr="005A53C1">
      <w:rPr>
        <w:rStyle w:val="FontStyle58"/>
        <w:rFonts w:ascii="Times New Roman" w:hAnsi="Times New Roman"/>
        <w:b w:val="0"/>
        <w:sz w:val="22"/>
        <w:szCs w:val="22"/>
      </w:rPr>
      <w:tab/>
    </w:r>
    <w:r w:rsidRPr="005A53C1">
      <w:rPr>
        <w:rStyle w:val="FontStyle58"/>
        <w:rFonts w:ascii="Times New Roman" w:hAnsi="Times New Roman"/>
        <w:b w:val="0"/>
        <w:sz w:val="22"/>
        <w:szCs w:val="22"/>
      </w:rPr>
      <w:tab/>
    </w:r>
    <w:r w:rsidRPr="005A53C1">
      <w:rPr>
        <w:rStyle w:val="FontStyle58"/>
        <w:rFonts w:ascii="Times New Roman" w:hAnsi="Times New Roman"/>
        <w:b w:val="0"/>
        <w:sz w:val="22"/>
        <w:szCs w:val="22"/>
      </w:rPr>
      <w:tab/>
    </w:r>
    <w:r w:rsidRPr="005A53C1">
      <w:rPr>
        <w:rStyle w:val="FontStyle58"/>
        <w:rFonts w:ascii="Times New Roman" w:hAnsi="Times New Roman"/>
        <w:b w:val="0"/>
        <w:sz w:val="22"/>
        <w:szCs w:val="22"/>
      </w:rPr>
      <w:tab/>
    </w:r>
    <w:r w:rsidRPr="005A53C1">
      <w:rPr>
        <w:rStyle w:val="FontStyle58"/>
        <w:rFonts w:ascii="Times New Roman" w:hAnsi="Times New Roman"/>
        <w:b w:val="0"/>
        <w:sz w:val="22"/>
        <w:szCs w:val="22"/>
      </w:rPr>
      <w:tab/>
    </w:r>
    <w:r w:rsidRPr="005A53C1">
      <w:rPr>
        <w:b w:val="0"/>
        <w:sz w:val="22"/>
        <w:szCs w:val="22"/>
      </w:rPr>
      <w:t>Załącznik nr 3</w:t>
    </w:r>
    <w:r w:rsidR="00F41560">
      <w:rPr>
        <w:b w:val="0"/>
        <w:sz w:val="22"/>
        <w:szCs w:val="22"/>
      </w:rPr>
      <w:t xml:space="preserve"> </w:t>
    </w:r>
    <w:r>
      <w:rPr>
        <w:b w:val="0"/>
        <w:sz w:val="22"/>
        <w:szCs w:val="22"/>
      </w:rPr>
      <w:t>do S</w:t>
    </w:r>
    <w:r w:rsidRPr="005A53C1">
      <w:rPr>
        <w:b w:val="0"/>
        <w:sz w:val="22"/>
        <w:szCs w:val="22"/>
      </w:rPr>
      <w:t>WZ</w:t>
    </w:r>
  </w:p>
  <w:p w:rsidR="00481775" w:rsidRDefault="00481775" w:rsidP="00423925">
    <w:pPr>
      <w:rPr>
        <w:rStyle w:val="FontStyle58"/>
        <w:rFonts w:ascii="Times New Roman" w:hAnsi="Times New Roman"/>
        <w:b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7F4AC974"/>
    <w:name w:val="WW8Num8"/>
    <w:lvl w:ilvl="0">
      <w:start w:val="3"/>
      <w:numFmt w:val="decimal"/>
      <w:suff w:val="nothing"/>
      <w:lvlText w:val="%1."/>
      <w:lvlJc w:val="left"/>
      <w:rPr>
        <w:rFonts w:cs="Times New Roman"/>
      </w:rPr>
    </w:lvl>
    <w:lvl w:ilvl="1">
      <w:start w:val="1"/>
      <w:numFmt w:val="decimal"/>
      <w:suff w:val="nothing"/>
      <w:lvlText w:val="%2)"/>
      <w:lvlJc w:val="left"/>
      <w:rPr>
        <w:rFonts w:cs="Times New Roman"/>
        <w:b w:val="0"/>
      </w:rPr>
    </w:lvl>
    <w:lvl w:ilvl="2">
      <w:start w:val="1"/>
      <w:numFmt w:val="lowerRoman"/>
      <w:suff w:val="nothing"/>
      <w:lvlText w:val="%3."/>
      <w:lvlJc w:val="right"/>
      <w:rPr>
        <w:rFonts w:cs="Times New Roman"/>
      </w:rPr>
    </w:lvl>
    <w:lvl w:ilvl="3">
      <w:start w:val="1"/>
      <w:numFmt w:val="decimal"/>
      <w:suff w:val="nothing"/>
      <w:lvlText w:val="%4."/>
      <w:lvlJc w:val="left"/>
      <w:rPr>
        <w:rFonts w:cs="Times New Roman"/>
      </w:rPr>
    </w:lvl>
    <w:lvl w:ilvl="4">
      <w:start w:val="1"/>
      <w:numFmt w:val="lowerLetter"/>
      <w:suff w:val="nothing"/>
      <w:lvlText w:val="%5."/>
      <w:lvlJc w:val="left"/>
      <w:rPr>
        <w:rFonts w:cs="Times New Roman"/>
      </w:rPr>
    </w:lvl>
    <w:lvl w:ilvl="5">
      <w:start w:val="1"/>
      <w:numFmt w:val="lowerRoman"/>
      <w:suff w:val="nothing"/>
      <w:lvlText w:val="%6."/>
      <w:lvlJc w:val="right"/>
      <w:rPr>
        <w:rFonts w:cs="Times New Roman"/>
      </w:rPr>
    </w:lvl>
    <w:lvl w:ilvl="6">
      <w:start w:val="1"/>
      <w:numFmt w:val="decimal"/>
      <w:suff w:val="nothing"/>
      <w:lvlText w:val="%7."/>
      <w:lvlJc w:val="left"/>
      <w:rPr>
        <w:rFonts w:cs="Times New Roman"/>
      </w:rPr>
    </w:lvl>
    <w:lvl w:ilvl="7">
      <w:start w:val="1"/>
      <w:numFmt w:val="lowerLetter"/>
      <w:suff w:val="nothing"/>
      <w:lvlText w:val="%8."/>
      <w:lvlJc w:val="left"/>
      <w:rPr>
        <w:rFonts w:cs="Times New Roman"/>
      </w:rPr>
    </w:lvl>
    <w:lvl w:ilvl="8">
      <w:start w:val="1"/>
      <w:numFmt w:val="lowerRoman"/>
      <w:suff w:val="nothing"/>
      <w:lvlText w:val="%9."/>
      <w:lvlJc w:val="right"/>
      <w:rPr>
        <w:rFonts w:cs="Times New Roman"/>
      </w:rPr>
    </w:lvl>
  </w:abstractNum>
  <w:abstractNum w:abstractNumId="1" w15:restartNumberingAfterBreak="0">
    <w:nsid w:val="00000005"/>
    <w:multiLevelType w:val="multilevel"/>
    <w:tmpl w:val="00000005"/>
    <w:name w:val="WW8Num14"/>
    <w:lvl w:ilvl="0">
      <w:start w:val="1"/>
      <w:numFmt w:val="decimal"/>
      <w:suff w:val="nothing"/>
      <w:lvlText w:val="%1."/>
      <w:lvlJc w:val="left"/>
      <w:rPr>
        <w:rFonts w:cs="Times New Roman"/>
      </w:rPr>
    </w:lvl>
    <w:lvl w:ilvl="1">
      <w:start w:val="4"/>
      <w:numFmt w:val="upperRoman"/>
      <w:suff w:val="nothing"/>
      <w:lvlText w:val="%2."/>
      <w:lvlJc w:val="left"/>
      <w:rPr>
        <w:rFonts w:cs="Times New Roman"/>
      </w:rPr>
    </w:lvl>
    <w:lvl w:ilvl="2">
      <w:start w:val="1"/>
      <w:numFmt w:val="upperLetter"/>
      <w:suff w:val="nothing"/>
      <w:lvlText w:val="%3)"/>
      <w:lvlJc w:val="left"/>
      <w:rPr>
        <w:rFonts w:cs="Times New Roman"/>
      </w:rPr>
    </w:lvl>
    <w:lvl w:ilvl="3">
      <w:start w:val="1"/>
      <w:numFmt w:val="decimal"/>
      <w:suff w:val="nothing"/>
      <w:lvlText w:val="%4."/>
      <w:lvlJc w:val="left"/>
      <w:rPr>
        <w:rFonts w:cs="Times New Roman"/>
      </w:rPr>
    </w:lvl>
    <w:lvl w:ilvl="4">
      <w:start w:val="1"/>
      <w:numFmt w:val="lowerLetter"/>
      <w:suff w:val="nothing"/>
      <w:lvlText w:val="%5."/>
      <w:lvlJc w:val="left"/>
      <w:rPr>
        <w:rFonts w:cs="Times New Roman"/>
      </w:rPr>
    </w:lvl>
    <w:lvl w:ilvl="5">
      <w:start w:val="1"/>
      <w:numFmt w:val="lowerRoman"/>
      <w:suff w:val="nothing"/>
      <w:lvlText w:val="%6."/>
      <w:lvlJc w:val="right"/>
      <w:rPr>
        <w:rFonts w:cs="Times New Roman"/>
      </w:rPr>
    </w:lvl>
    <w:lvl w:ilvl="6">
      <w:start w:val="1"/>
      <w:numFmt w:val="decimal"/>
      <w:suff w:val="nothing"/>
      <w:lvlText w:val="%7."/>
      <w:lvlJc w:val="left"/>
      <w:rPr>
        <w:rFonts w:cs="Times New Roman"/>
      </w:rPr>
    </w:lvl>
    <w:lvl w:ilvl="7">
      <w:start w:val="1"/>
      <w:numFmt w:val="lowerLetter"/>
      <w:suff w:val="nothing"/>
      <w:lvlText w:val="%8."/>
      <w:lvlJc w:val="left"/>
      <w:rPr>
        <w:rFonts w:cs="Times New Roman"/>
      </w:rPr>
    </w:lvl>
    <w:lvl w:ilvl="8">
      <w:start w:val="1"/>
      <w:numFmt w:val="lowerRoman"/>
      <w:suff w:val="nothing"/>
      <w:lvlText w:val="%9."/>
      <w:lvlJc w:val="right"/>
      <w:rPr>
        <w:rFonts w:cs="Times New Roman"/>
      </w:rPr>
    </w:lvl>
  </w:abstractNum>
  <w:abstractNum w:abstractNumId="2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000000B"/>
    <w:multiLevelType w:val="singleLevel"/>
    <w:tmpl w:val="0000000B"/>
    <w:name w:val="WW8Num36"/>
    <w:lvl w:ilvl="0">
      <w:start w:val="1"/>
      <w:numFmt w:val="upperRoman"/>
      <w:suff w:val="nothing"/>
      <w:lvlText w:val="%1."/>
      <w:lvlJc w:val="left"/>
      <w:rPr>
        <w:rFonts w:cs="Times New Roman"/>
      </w:rPr>
    </w:lvl>
  </w:abstractNum>
  <w:abstractNum w:abstractNumId="4" w15:restartNumberingAfterBreak="0">
    <w:nsid w:val="0000000F"/>
    <w:multiLevelType w:val="multilevel"/>
    <w:tmpl w:val="0000000F"/>
    <w:name w:val="WW8Num44"/>
    <w:lvl w:ilvl="0">
      <w:start w:val="1"/>
      <w:numFmt w:val="lowerLetter"/>
      <w:suff w:val="nothing"/>
      <w:lvlText w:val="%1)"/>
      <w:lvlJc w:val="left"/>
      <w:rPr>
        <w:rFonts w:cs="Times New Roman"/>
      </w:rPr>
    </w:lvl>
    <w:lvl w:ilvl="1">
      <w:start w:val="1"/>
      <w:numFmt w:val="decimal"/>
      <w:suff w:val="nothing"/>
      <w:lvlText w:val="%2."/>
      <w:lvlJc w:val="left"/>
      <w:rPr>
        <w:rFonts w:cs="Times New Roman"/>
      </w:rPr>
    </w:lvl>
    <w:lvl w:ilvl="2">
      <w:start w:val="1"/>
      <w:numFmt w:val="decimal"/>
      <w:suff w:val="nothing"/>
      <w:lvlText w:val="%3."/>
      <w:lvlJc w:val="left"/>
      <w:rPr>
        <w:rFonts w:ascii="Times New Roman" w:eastAsia="Times New Roman" w:hAnsi="Times New Roman" w:cs="Times New Roman"/>
      </w:rPr>
    </w:lvl>
    <w:lvl w:ilvl="3">
      <w:start w:val="1"/>
      <w:numFmt w:val="decimal"/>
      <w:suff w:val="nothing"/>
      <w:lvlText w:val="%4."/>
      <w:lvlJc w:val="left"/>
      <w:rPr>
        <w:rFonts w:cs="Times New Roman"/>
      </w:rPr>
    </w:lvl>
    <w:lvl w:ilvl="4">
      <w:start w:val="1"/>
      <w:numFmt w:val="decimal"/>
      <w:suff w:val="nothing"/>
      <w:lvlText w:val="%5."/>
      <w:lvlJc w:val="left"/>
      <w:rPr>
        <w:rFonts w:cs="Times New Roman"/>
      </w:rPr>
    </w:lvl>
    <w:lvl w:ilvl="5">
      <w:start w:val="1"/>
      <w:numFmt w:val="decimal"/>
      <w:suff w:val="nothing"/>
      <w:lvlText w:val="%6."/>
      <w:lvlJc w:val="left"/>
      <w:rPr>
        <w:rFonts w:cs="Times New Roman"/>
      </w:rPr>
    </w:lvl>
    <w:lvl w:ilvl="6">
      <w:start w:val="1"/>
      <w:numFmt w:val="decimal"/>
      <w:suff w:val="nothing"/>
      <w:lvlText w:val="%7."/>
      <w:lvlJc w:val="left"/>
      <w:rPr>
        <w:rFonts w:cs="Times New Roman"/>
      </w:rPr>
    </w:lvl>
    <w:lvl w:ilvl="7">
      <w:start w:val="1"/>
      <w:numFmt w:val="decimal"/>
      <w:suff w:val="nothing"/>
      <w:lvlText w:val="%8."/>
      <w:lvlJc w:val="left"/>
      <w:rPr>
        <w:rFonts w:cs="Times New Roman"/>
      </w:rPr>
    </w:lvl>
    <w:lvl w:ilvl="8">
      <w:start w:val="1"/>
      <w:numFmt w:val="decimal"/>
      <w:suff w:val="nothing"/>
      <w:lvlText w:val="%9."/>
      <w:lvlJc w:val="left"/>
      <w:rPr>
        <w:rFonts w:cs="Times New Roman"/>
      </w:rPr>
    </w:lvl>
  </w:abstractNum>
  <w:abstractNum w:abstractNumId="5" w15:restartNumberingAfterBreak="0">
    <w:nsid w:val="00000010"/>
    <w:multiLevelType w:val="singleLevel"/>
    <w:tmpl w:val="069CCFCA"/>
    <w:name w:val="WW8Num46"/>
    <w:lvl w:ilvl="0">
      <w:start w:val="1"/>
      <w:numFmt w:val="decimal"/>
      <w:suff w:val="nothing"/>
      <w:lvlText w:val="%1."/>
      <w:lvlJc w:val="left"/>
      <w:rPr>
        <w:rFonts w:cs="Times New Roman"/>
        <w:b w:val="0"/>
        <w:i w:val="0"/>
        <w:color w:val="auto"/>
      </w:rPr>
    </w:lvl>
  </w:abstractNum>
  <w:abstractNum w:abstractNumId="6" w15:restartNumberingAfterBreak="0">
    <w:nsid w:val="00000041"/>
    <w:multiLevelType w:val="multilevel"/>
    <w:tmpl w:val="4CA0200A"/>
    <w:name w:val="WW8Num199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Times New Roman" w:hAnsi="Times New Roman" w:cs="Times New Roman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7" w15:restartNumberingAfterBreak="0">
    <w:nsid w:val="04915F05"/>
    <w:multiLevelType w:val="hybridMultilevel"/>
    <w:tmpl w:val="F76A4106"/>
    <w:lvl w:ilvl="0" w:tplc="FC70DA6A">
      <w:start w:val="1"/>
      <w:numFmt w:val="decimal"/>
      <w:lvlText w:val="%1)"/>
      <w:lvlJc w:val="left"/>
      <w:pPr>
        <w:tabs>
          <w:tab w:val="num" w:pos="638"/>
        </w:tabs>
        <w:ind w:left="638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58"/>
        </w:tabs>
        <w:ind w:left="135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78"/>
        </w:tabs>
        <w:ind w:left="207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98"/>
        </w:tabs>
        <w:ind w:left="279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18"/>
        </w:tabs>
        <w:ind w:left="351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38"/>
        </w:tabs>
        <w:ind w:left="423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58"/>
        </w:tabs>
        <w:ind w:left="495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78"/>
        </w:tabs>
        <w:ind w:left="567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98"/>
        </w:tabs>
        <w:ind w:left="6398" w:hanging="180"/>
      </w:pPr>
    </w:lvl>
  </w:abstractNum>
  <w:abstractNum w:abstractNumId="8" w15:restartNumberingAfterBreak="0">
    <w:nsid w:val="0ACC5A15"/>
    <w:multiLevelType w:val="hybridMultilevel"/>
    <w:tmpl w:val="3CCE0F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BB7B8E"/>
    <w:multiLevelType w:val="hybridMultilevel"/>
    <w:tmpl w:val="06C41034"/>
    <w:lvl w:ilvl="0" w:tplc="DDAEFA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00E1C50"/>
    <w:multiLevelType w:val="hybridMultilevel"/>
    <w:tmpl w:val="DCF2EDF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102D4337"/>
    <w:multiLevelType w:val="hybridMultilevel"/>
    <w:tmpl w:val="D43EF952"/>
    <w:lvl w:ilvl="0" w:tplc="B4D28D26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1193791D"/>
    <w:multiLevelType w:val="hybridMultilevel"/>
    <w:tmpl w:val="D0BE8AB6"/>
    <w:lvl w:ilvl="0" w:tplc="C850461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  <w:sz w:val="22"/>
        <w:szCs w:val="22"/>
      </w:rPr>
    </w:lvl>
    <w:lvl w:ilvl="1" w:tplc="BF3CD5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7E67621"/>
    <w:multiLevelType w:val="hybridMultilevel"/>
    <w:tmpl w:val="4C6A049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1E956293"/>
    <w:multiLevelType w:val="multilevel"/>
    <w:tmpl w:val="B85C4A6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061E60"/>
    <w:multiLevelType w:val="hybridMultilevel"/>
    <w:tmpl w:val="8DAC80E8"/>
    <w:lvl w:ilvl="0" w:tplc="64CA29F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EB412E"/>
    <w:multiLevelType w:val="multilevel"/>
    <w:tmpl w:val="B946553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422013DF"/>
    <w:multiLevelType w:val="hybridMultilevel"/>
    <w:tmpl w:val="071E4638"/>
    <w:lvl w:ilvl="0" w:tplc="926008B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EDC21A0"/>
    <w:multiLevelType w:val="hybridMultilevel"/>
    <w:tmpl w:val="545A90C6"/>
    <w:lvl w:ilvl="0" w:tplc="B4D28D26">
      <w:start w:val="1"/>
      <w:numFmt w:val="decimal"/>
      <w:lvlText w:val="%1.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1A7483C"/>
    <w:multiLevelType w:val="hybridMultilevel"/>
    <w:tmpl w:val="372E2B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2CD44D4"/>
    <w:multiLevelType w:val="hybridMultilevel"/>
    <w:tmpl w:val="EB92F350"/>
    <w:lvl w:ilvl="0" w:tplc="DDF45A4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9F52887C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8D231F"/>
    <w:multiLevelType w:val="hybridMultilevel"/>
    <w:tmpl w:val="FE3CD35A"/>
    <w:lvl w:ilvl="0" w:tplc="E5C0B85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D14BA0"/>
    <w:multiLevelType w:val="hybridMultilevel"/>
    <w:tmpl w:val="9D4C03E8"/>
    <w:lvl w:ilvl="0" w:tplc="0415000F">
      <w:start w:val="1"/>
      <w:numFmt w:val="decimal"/>
      <w:lvlText w:val="%1."/>
      <w:lvlJc w:val="left"/>
      <w:pPr>
        <w:tabs>
          <w:tab w:val="num" w:pos="1572"/>
        </w:tabs>
        <w:ind w:left="157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23" w15:restartNumberingAfterBreak="0">
    <w:nsid w:val="60782C84"/>
    <w:multiLevelType w:val="hybridMultilevel"/>
    <w:tmpl w:val="DA5226D8"/>
    <w:lvl w:ilvl="0" w:tplc="FFFFFFF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2854903"/>
    <w:multiLevelType w:val="hybridMultilevel"/>
    <w:tmpl w:val="536A9098"/>
    <w:lvl w:ilvl="0" w:tplc="926008B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D91A75"/>
    <w:multiLevelType w:val="multilevel"/>
    <w:tmpl w:val="80A495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78133CFC"/>
    <w:multiLevelType w:val="multilevel"/>
    <w:tmpl w:val="9DE8492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782B6B1B"/>
    <w:multiLevelType w:val="singleLevel"/>
    <w:tmpl w:val="6E121692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8" w15:restartNumberingAfterBreak="0">
    <w:nsid w:val="793C546E"/>
    <w:multiLevelType w:val="multilevel"/>
    <w:tmpl w:val="3202F1F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4"/>
        <w:szCs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19"/>
  </w:num>
  <w:num w:numId="2">
    <w:abstractNumId w:val="27"/>
  </w:num>
  <w:num w:numId="3">
    <w:abstractNumId w:val="7"/>
  </w:num>
  <w:num w:numId="4">
    <w:abstractNumId w:val="20"/>
  </w:num>
  <w:num w:numId="5">
    <w:abstractNumId w:val="9"/>
  </w:num>
  <w:num w:numId="6">
    <w:abstractNumId w:val="15"/>
  </w:num>
  <w:num w:numId="7">
    <w:abstractNumId w:val="24"/>
  </w:num>
  <w:num w:numId="8">
    <w:abstractNumId w:val="17"/>
  </w:num>
  <w:num w:numId="9">
    <w:abstractNumId w:val="21"/>
  </w:num>
  <w:num w:numId="10">
    <w:abstractNumId w:val="18"/>
  </w:num>
  <w:num w:numId="11">
    <w:abstractNumId w:val="11"/>
  </w:num>
  <w:num w:numId="12">
    <w:abstractNumId w:val="13"/>
  </w:num>
  <w:num w:numId="13">
    <w:abstractNumId w:val="23"/>
  </w:num>
  <w:num w:numId="14">
    <w:abstractNumId w:val="22"/>
  </w:num>
  <w:num w:numId="15">
    <w:abstractNumId w:val="12"/>
  </w:num>
  <w:num w:numId="16">
    <w:abstractNumId w:val="10"/>
  </w:num>
  <w:num w:numId="17">
    <w:abstractNumId w:val="8"/>
  </w:num>
  <w:num w:numId="1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26"/>
  </w:num>
  <w:num w:numId="21">
    <w:abstractNumId w:val="25"/>
  </w:num>
  <w:num w:numId="22">
    <w:abstractNumId w:val="14"/>
    <w:lvlOverride w:ilvl="0">
      <w:startOverride w:val="1"/>
    </w:lvlOverride>
  </w:num>
  <w:num w:numId="23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083C"/>
    <w:rsid w:val="00000842"/>
    <w:rsid w:val="00000B24"/>
    <w:rsid w:val="00001A5D"/>
    <w:rsid w:val="00002C18"/>
    <w:rsid w:val="000064C1"/>
    <w:rsid w:val="000101CE"/>
    <w:rsid w:val="00010E1D"/>
    <w:rsid w:val="00012FCF"/>
    <w:rsid w:val="00017B06"/>
    <w:rsid w:val="00020724"/>
    <w:rsid w:val="000237BA"/>
    <w:rsid w:val="00024706"/>
    <w:rsid w:val="000252B2"/>
    <w:rsid w:val="0002723B"/>
    <w:rsid w:val="00027500"/>
    <w:rsid w:val="00027D6C"/>
    <w:rsid w:val="0003035E"/>
    <w:rsid w:val="00030364"/>
    <w:rsid w:val="0003212C"/>
    <w:rsid w:val="00033910"/>
    <w:rsid w:val="000341BC"/>
    <w:rsid w:val="000346BB"/>
    <w:rsid w:val="00035915"/>
    <w:rsid w:val="000367C0"/>
    <w:rsid w:val="0004083C"/>
    <w:rsid w:val="00041FBB"/>
    <w:rsid w:val="00042625"/>
    <w:rsid w:val="0004331B"/>
    <w:rsid w:val="00043620"/>
    <w:rsid w:val="00043937"/>
    <w:rsid w:val="000439A9"/>
    <w:rsid w:val="000443E5"/>
    <w:rsid w:val="00046351"/>
    <w:rsid w:val="000500DC"/>
    <w:rsid w:val="00052698"/>
    <w:rsid w:val="00055278"/>
    <w:rsid w:val="00056362"/>
    <w:rsid w:val="00056709"/>
    <w:rsid w:val="0006081E"/>
    <w:rsid w:val="00061DC0"/>
    <w:rsid w:val="00066CCA"/>
    <w:rsid w:val="00070E4F"/>
    <w:rsid w:val="00071867"/>
    <w:rsid w:val="000741F8"/>
    <w:rsid w:val="000745E2"/>
    <w:rsid w:val="00075299"/>
    <w:rsid w:val="00075DF7"/>
    <w:rsid w:val="000768F3"/>
    <w:rsid w:val="000770A2"/>
    <w:rsid w:val="00081DBC"/>
    <w:rsid w:val="000826A6"/>
    <w:rsid w:val="000859B7"/>
    <w:rsid w:val="0008624E"/>
    <w:rsid w:val="000901B3"/>
    <w:rsid w:val="00096200"/>
    <w:rsid w:val="000A5BB7"/>
    <w:rsid w:val="000A7BA0"/>
    <w:rsid w:val="000A7C15"/>
    <w:rsid w:val="000B0DE6"/>
    <w:rsid w:val="000B106A"/>
    <w:rsid w:val="000B1EA0"/>
    <w:rsid w:val="000B6EC1"/>
    <w:rsid w:val="000C613D"/>
    <w:rsid w:val="000C693C"/>
    <w:rsid w:val="000C78C5"/>
    <w:rsid w:val="000C7EAC"/>
    <w:rsid w:val="000D12F4"/>
    <w:rsid w:val="000D4A99"/>
    <w:rsid w:val="000E0817"/>
    <w:rsid w:val="000E1AA4"/>
    <w:rsid w:val="000E1DE8"/>
    <w:rsid w:val="000E5077"/>
    <w:rsid w:val="000E5390"/>
    <w:rsid w:val="000E7A33"/>
    <w:rsid w:val="000F07CB"/>
    <w:rsid w:val="000F0D21"/>
    <w:rsid w:val="000F25D9"/>
    <w:rsid w:val="000F425F"/>
    <w:rsid w:val="000F4C45"/>
    <w:rsid w:val="000F5B79"/>
    <w:rsid w:val="000F63F7"/>
    <w:rsid w:val="000F66F9"/>
    <w:rsid w:val="000F7218"/>
    <w:rsid w:val="001006D9"/>
    <w:rsid w:val="00102851"/>
    <w:rsid w:val="00103F17"/>
    <w:rsid w:val="00104481"/>
    <w:rsid w:val="00105056"/>
    <w:rsid w:val="001050D5"/>
    <w:rsid w:val="001064BA"/>
    <w:rsid w:val="00106B3B"/>
    <w:rsid w:val="00107DA2"/>
    <w:rsid w:val="00111683"/>
    <w:rsid w:val="001135E5"/>
    <w:rsid w:val="001149AC"/>
    <w:rsid w:val="00114AF7"/>
    <w:rsid w:val="0011580A"/>
    <w:rsid w:val="00115FEC"/>
    <w:rsid w:val="00116549"/>
    <w:rsid w:val="00117D19"/>
    <w:rsid w:val="00120CCD"/>
    <w:rsid w:val="00120E4C"/>
    <w:rsid w:val="001242D5"/>
    <w:rsid w:val="00125F3B"/>
    <w:rsid w:val="001262E0"/>
    <w:rsid w:val="00132F50"/>
    <w:rsid w:val="001338F9"/>
    <w:rsid w:val="00136360"/>
    <w:rsid w:val="0013636A"/>
    <w:rsid w:val="00136F85"/>
    <w:rsid w:val="00137954"/>
    <w:rsid w:val="00137995"/>
    <w:rsid w:val="0014179E"/>
    <w:rsid w:val="00143EF8"/>
    <w:rsid w:val="00144362"/>
    <w:rsid w:val="00144EA4"/>
    <w:rsid w:val="00145996"/>
    <w:rsid w:val="00147657"/>
    <w:rsid w:val="00147926"/>
    <w:rsid w:val="00152D5D"/>
    <w:rsid w:val="001537E0"/>
    <w:rsid w:val="00153AEA"/>
    <w:rsid w:val="00155507"/>
    <w:rsid w:val="0015573F"/>
    <w:rsid w:val="0015603C"/>
    <w:rsid w:val="00156EB3"/>
    <w:rsid w:val="001619E3"/>
    <w:rsid w:val="00161A33"/>
    <w:rsid w:val="00163119"/>
    <w:rsid w:val="00172314"/>
    <w:rsid w:val="00172EEA"/>
    <w:rsid w:val="00173063"/>
    <w:rsid w:val="00182CEF"/>
    <w:rsid w:val="001839D1"/>
    <w:rsid w:val="00184084"/>
    <w:rsid w:val="00185368"/>
    <w:rsid w:val="00185567"/>
    <w:rsid w:val="001901AF"/>
    <w:rsid w:val="00190FD0"/>
    <w:rsid w:val="00191DCB"/>
    <w:rsid w:val="0019253A"/>
    <w:rsid w:val="00192E2C"/>
    <w:rsid w:val="00194D2C"/>
    <w:rsid w:val="001956B2"/>
    <w:rsid w:val="00195873"/>
    <w:rsid w:val="001958B0"/>
    <w:rsid w:val="00195FD8"/>
    <w:rsid w:val="00196D0B"/>
    <w:rsid w:val="0019702A"/>
    <w:rsid w:val="0019725C"/>
    <w:rsid w:val="001A2B90"/>
    <w:rsid w:val="001A2FF8"/>
    <w:rsid w:val="001A4141"/>
    <w:rsid w:val="001A54F1"/>
    <w:rsid w:val="001A6CFD"/>
    <w:rsid w:val="001B0CD7"/>
    <w:rsid w:val="001B3026"/>
    <w:rsid w:val="001B50CB"/>
    <w:rsid w:val="001C1034"/>
    <w:rsid w:val="001C1AD5"/>
    <w:rsid w:val="001C25F7"/>
    <w:rsid w:val="001C54E6"/>
    <w:rsid w:val="001C6A77"/>
    <w:rsid w:val="001C773A"/>
    <w:rsid w:val="001D1753"/>
    <w:rsid w:val="001D3687"/>
    <w:rsid w:val="001D39EE"/>
    <w:rsid w:val="001D3AF3"/>
    <w:rsid w:val="001D3D14"/>
    <w:rsid w:val="001E0224"/>
    <w:rsid w:val="001E4D83"/>
    <w:rsid w:val="001E50C5"/>
    <w:rsid w:val="001E63AF"/>
    <w:rsid w:val="001E65D5"/>
    <w:rsid w:val="001E664E"/>
    <w:rsid w:val="001F3B92"/>
    <w:rsid w:val="001F4A74"/>
    <w:rsid w:val="001F4E2B"/>
    <w:rsid w:val="001F6F56"/>
    <w:rsid w:val="0020029B"/>
    <w:rsid w:val="0020047C"/>
    <w:rsid w:val="00203601"/>
    <w:rsid w:val="0020434A"/>
    <w:rsid w:val="002046A5"/>
    <w:rsid w:val="00205A04"/>
    <w:rsid w:val="00206155"/>
    <w:rsid w:val="00206F29"/>
    <w:rsid w:val="0021025E"/>
    <w:rsid w:val="002110A0"/>
    <w:rsid w:val="002115DB"/>
    <w:rsid w:val="00211EA4"/>
    <w:rsid w:val="002124F6"/>
    <w:rsid w:val="00215C9F"/>
    <w:rsid w:val="0021792B"/>
    <w:rsid w:val="00221474"/>
    <w:rsid w:val="0022695B"/>
    <w:rsid w:val="002279D5"/>
    <w:rsid w:val="00230BC4"/>
    <w:rsid w:val="00232FFF"/>
    <w:rsid w:val="00235A16"/>
    <w:rsid w:val="002367BB"/>
    <w:rsid w:val="00240925"/>
    <w:rsid w:val="00241390"/>
    <w:rsid w:val="00241EED"/>
    <w:rsid w:val="00242FF0"/>
    <w:rsid w:val="002438B2"/>
    <w:rsid w:val="00243D1B"/>
    <w:rsid w:val="00245E47"/>
    <w:rsid w:val="00246311"/>
    <w:rsid w:val="002463F0"/>
    <w:rsid w:val="002472D2"/>
    <w:rsid w:val="00247E8C"/>
    <w:rsid w:val="00251F15"/>
    <w:rsid w:val="00254000"/>
    <w:rsid w:val="00254237"/>
    <w:rsid w:val="002546EA"/>
    <w:rsid w:val="002554B9"/>
    <w:rsid w:val="002564EE"/>
    <w:rsid w:val="00256BE4"/>
    <w:rsid w:val="002579A1"/>
    <w:rsid w:val="002600F3"/>
    <w:rsid w:val="002645C6"/>
    <w:rsid w:val="002658BC"/>
    <w:rsid w:val="00265BEE"/>
    <w:rsid w:val="00265D60"/>
    <w:rsid w:val="0026771E"/>
    <w:rsid w:val="00271B84"/>
    <w:rsid w:val="00272601"/>
    <w:rsid w:val="002730BE"/>
    <w:rsid w:val="002759A5"/>
    <w:rsid w:val="002810BF"/>
    <w:rsid w:val="00281FEF"/>
    <w:rsid w:val="00283F1C"/>
    <w:rsid w:val="00285E14"/>
    <w:rsid w:val="0028645A"/>
    <w:rsid w:val="00286CD7"/>
    <w:rsid w:val="00287E7A"/>
    <w:rsid w:val="002919EC"/>
    <w:rsid w:val="00294282"/>
    <w:rsid w:val="002956DB"/>
    <w:rsid w:val="00295DAB"/>
    <w:rsid w:val="002971C9"/>
    <w:rsid w:val="002A24AC"/>
    <w:rsid w:val="002A446E"/>
    <w:rsid w:val="002A5F4D"/>
    <w:rsid w:val="002A6404"/>
    <w:rsid w:val="002B4E95"/>
    <w:rsid w:val="002B75BD"/>
    <w:rsid w:val="002B76C6"/>
    <w:rsid w:val="002B7BC3"/>
    <w:rsid w:val="002B7E6B"/>
    <w:rsid w:val="002C2AC2"/>
    <w:rsid w:val="002C41C2"/>
    <w:rsid w:val="002C4AAD"/>
    <w:rsid w:val="002C4CFE"/>
    <w:rsid w:val="002C6A08"/>
    <w:rsid w:val="002C6B12"/>
    <w:rsid w:val="002C7BA3"/>
    <w:rsid w:val="002C7CC6"/>
    <w:rsid w:val="002D0EFB"/>
    <w:rsid w:val="002D2481"/>
    <w:rsid w:val="002D2F51"/>
    <w:rsid w:val="002D4B0C"/>
    <w:rsid w:val="002D505A"/>
    <w:rsid w:val="002E2D12"/>
    <w:rsid w:val="002E6358"/>
    <w:rsid w:val="002F0C1F"/>
    <w:rsid w:val="002F27CD"/>
    <w:rsid w:val="002F2C85"/>
    <w:rsid w:val="002F3FC3"/>
    <w:rsid w:val="002F44A1"/>
    <w:rsid w:val="002F468E"/>
    <w:rsid w:val="002F5B1F"/>
    <w:rsid w:val="002F6495"/>
    <w:rsid w:val="002F6A14"/>
    <w:rsid w:val="002F7650"/>
    <w:rsid w:val="0030096D"/>
    <w:rsid w:val="00301CBF"/>
    <w:rsid w:val="00302B08"/>
    <w:rsid w:val="003052C9"/>
    <w:rsid w:val="00305D8A"/>
    <w:rsid w:val="00307086"/>
    <w:rsid w:val="00307705"/>
    <w:rsid w:val="00313261"/>
    <w:rsid w:val="00315E66"/>
    <w:rsid w:val="00316B41"/>
    <w:rsid w:val="00320864"/>
    <w:rsid w:val="0032088A"/>
    <w:rsid w:val="00322416"/>
    <w:rsid w:val="003240EE"/>
    <w:rsid w:val="00331350"/>
    <w:rsid w:val="003316AC"/>
    <w:rsid w:val="00331D2C"/>
    <w:rsid w:val="00336A69"/>
    <w:rsid w:val="00336C0B"/>
    <w:rsid w:val="00340502"/>
    <w:rsid w:val="0034185C"/>
    <w:rsid w:val="00341E0B"/>
    <w:rsid w:val="00341FF8"/>
    <w:rsid w:val="00344F15"/>
    <w:rsid w:val="00345678"/>
    <w:rsid w:val="00345F95"/>
    <w:rsid w:val="00346669"/>
    <w:rsid w:val="00347AB3"/>
    <w:rsid w:val="00350BEC"/>
    <w:rsid w:val="00352761"/>
    <w:rsid w:val="00353FDD"/>
    <w:rsid w:val="00354845"/>
    <w:rsid w:val="0035709B"/>
    <w:rsid w:val="003622BE"/>
    <w:rsid w:val="0036332F"/>
    <w:rsid w:val="00363F73"/>
    <w:rsid w:val="003641A0"/>
    <w:rsid w:val="00364215"/>
    <w:rsid w:val="00371EB4"/>
    <w:rsid w:val="00372272"/>
    <w:rsid w:val="0037574D"/>
    <w:rsid w:val="00376E75"/>
    <w:rsid w:val="003821EC"/>
    <w:rsid w:val="00383882"/>
    <w:rsid w:val="00386944"/>
    <w:rsid w:val="00386EC9"/>
    <w:rsid w:val="00390575"/>
    <w:rsid w:val="00392C6B"/>
    <w:rsid w:val="003970B7"/>
    <w:rsid w:val="003971F0"/>
    <w:rsid w:val="003A0871"/>
    <w:rsid w:val="003A157B"/>
    <w:rsid w:val="003A2044"/>
    <w:rsid w:val="003A4479"/>
    <w:rsid w:val="003A4CDE"/>
    <w:rsid w:val="003A5049"/>
    <w:rsid w:val="003A7621"/>
    <w:rsid w:val="003A78C0"/>
    <w:rsid w:val="003B10D6"/>
    <w:rsid w:val="003B2DBA"/>
    <w:rsid w:val="003B62E7"/>
    <w:rsid w:val="003C075B"/>
    <w:rsid w:val="003C11DB"/>
    <w:rsid w:val="003C1779"/>
    <w:rsid w:val="003C39A2"/>
    <w:rsid w:val="003C3B22"/>
    <w:rsid w:val="003C3C48"/>
    <w:rsid w:val="003C4D11"/>
    <w:rsid w:val="003C58FC"/>
    <w:rsid w:val="003C7E50"/>
    <w:rsid w:val="003D015A"/>
    <w:rsid w:val="003D02C8"/>
    <w:rsid w:val="003D05D1"/>
    <w:rsid w:val="003D4413"/>
    <w:rsid w:val="003D4878"/>
    <w:rsid w:val="003D626A"/>
    <w:rsid w:val="003D69D3"/>
    <w:rsid w:val="003D7448"/>
    <w:rsid w:val="003D7910"/>
    <w:rsid w:val="003D799B"/>
    <w:rsid w:val="003E2911"/>
    <w:rsid w:val="003E4F11"/>
    <w:rsid w:val="003E6736"/>
    <w:rsid w:val="003E73E4"/>
    <w:rsid w:val="003F4D9F"/>
    <w:rsid w:val="003F5A57"/>
    <w:rsid w:val="003F5BB3"/>
    <w:rsid w:val="00400E12"/>
    <w:rsid w:val="00410307"/>
    <w:rsid w:val="004103E2"/>
    <w:rsid w:val="004129C8"/>
    <w:rsid w:val="00414B88"/>
    <w:rsid w:val="00415EB3"/>
    <w:rsid w:val="00417ED0"/>
    <w:rsid w:val="00422858"/>
    <w:rsid w:val="00423925"/>
    <w:rsid w:val="00424548"/>
    <w:rsid w:val="004262F0"/>
    <w:rsid w:val="0043094E"/>
    <w:rsid w:val="0043121A"/>
    <w:rsid w:val="004332F6"/>
    <w:rsid w:val="004403C4"/>
    <w:rsid w:val="00443076"/>
    <w:rsid w:val="0044333D"/>
    <w:rsid w:val="00446304"/>
    <w:rsid w:val="0045164A"/>
    <w:rsid w:val="00451981"/>
    <w:rsid w:val="0045246D"/>
    <w:rsid w:val="00452940"/>
    <w:rsid w:val="00455277"/>
    <w:rsid w:val="00461D1D"/>
    <w:rsid w:val="00464417"/>
    <w:rsid w:val="00464A2A"/>
    <w:rsid w:val="004715D7"/>
    <w:rsid w:val="004725F2"/>
    <w:rsid w:val="004754FE"/>
    <w:rsid w:val="00480E93"/>
    <w:rsid w:val="00481775"/>
    <w:rsid w:val="00483004"/>
    <w:rsid w:val="0048454E"/>
    <w:rsid w:val="00485A91"/>
    <w:rsid w:val="004901CB"/>
    <w:rsid w:val="00490F50"/>
    <w:rsid w:val="0049376B"/>
    <w:rsid w:val="0049478F"/>
    <w:rsid w:val="00494815"/>
    <w:rsid w:val="00494992"/>
    <w:rsid w:val="00494C17"/>
    <w:rsid w:val="00495555"/>
    <w:rsid w:val="00495DDF"/>
    <w:rsid w:val="0049600D"/>
    <w:rsid w:val="004978ED"/>
    <w:rsid w:val="004A0BE1"/>
    <w:rsid w:val="004A169C"/>
    <w:rsid w:val="004A1D4E"/>
    <w:rsid w:val="004A3577"/>
    <w:rsid w:val="004A7C55"/>
    <w:rsid w:val="004A7E12"/>
    <w:rsid w:val="004B0C89"/>
    <w:rsid w:val="004B172A"/>
    <w:rsid w:val="004B4A1E"/>
    <w:rsid w:val="004B4F9D"/>
    <w:rsid w:val="004B592D"/>
    <w:rsid w:val="004B6490"/>
    <w:rsid w:val="004B68B2"/>
    <w:rsid w:val="004C0039"/>
    <w:rsid w:val="004C0A25"/>
    <w:rsid w:val="004C5FF3"/>
    <w:rsid w:val="004C6904"/>
    <w:rsid w:val="004C77F8"/>
    <w:rsid w:val="004D1D37"/>
    <w:rsid w:val="004D2E4E"/>
    <w:rsid w:val="004D4299"/>
    <w:rsid w:val="004D4D1E"/>
    <w:rsid w:val="004D726A"/>
    <w:rsid w:val="004D7350"/>
    <w:rsid w:val="004D74BF"/>
    <w:rsid w:val="004E029A"/>
    <w:rsid w:val="004E4BEE"/>
    <w:rsid w:val="004E7166"/>
    <w:rsid w:val="004F1B4D"/>
    <w:rsid w:val="004F20F3"/>
    <w:rsid w:val="004F377D"/>
    <w:rsid w:val="00501AF7"/>
    <w:rsid w:val="00501CFD"/>
    <w:rsid w:val="005037FF"/>
    <w:rsid w:val="0050440B"/>
    <w:rsid w:val="00507099"/>
    <w:rsid w:val="005106A8"/>
    <w:rsid w:val="005134F8"/>
    <w:rsid w:val="0051357E"/>
    <w:rsid w:val="005146F5"/>
    <w:rsid w:val="00515F63"/>
    <w:rsid w:val="00517C29"/>
    <w:rsid w:val="00523678"/>
    <w:rsid w:val="005243E1"/>
    <w:rsid w:val="00524455"/>
    <w:rsid w:val="00525CB1"/>
    <w:rsid w:val="00530ED6"/>
    <w:rsid w:val="0053171B"/>
    <w:rsid w:val="00533B16"/>
    <w:rsid w:val="00534428"/>
    <w:rsid w:val="00535A8A"/>
    <w:rsid w:val="00536192"/>
    <w:rsid w:val="00536D2E"/>
    <w:rsid w:val="005371FE"/>
    <w:rsid w:val="0053782E"/>
    <w:rsid w:val="005413E7"/>
    <w:rsid w:val="005423BB"/>
    <w:rsid w:val="00547B17"/>
    <w:rsid w:val="00550219"/>
    <w:rsid w:val="00550736"/>
    <w:rsid w:val="00551EED"/>
    <w:rsid w:val="00552945"/>
    <w:rsid w:val="005546E4"/>
    <w:rsid w:val="0055645D"/>
    <w:rsid w:val="00560983"/>
    <w:rsid w:val="0056202B"/>
    <w:rsid w:val="00562402"/>
    <w:rsid w:val="0056285A"/>
    <w:rsid w:val="005667AC"/>
    <w:rsid w:val="0056695B"/>
    <w:rsid w:val="005672F9"/>
    <w:rsid w:val="005741F5"/>
    <w:rsid w:val="00574807"/>
    <w:rsid w:val="00576C65"/>
    <w:rsid w:val="00581414"/>
    <w:rsid w:val="00581C10"/>
    <w:rsid w:val="00582E52"/>
    <w:rsid w:val="00583538"/>
    <w:rsid w:val="00584481"/>
    <w:rsid w:val="0058557D"/>
    <w:rsid w:val="00593121"/>
    <w:rsid w:val="00596A16"/>
    <w:rsid w:val="005A0193"/>
    <w:rsid w:val="005A0660"/>
    <w:rsid w:val="005A14CA"/>
    <w:rsid w:val="005A20B4"/>
    <w:rsid w:val="005A31D4"/>
    <w:rsid w:val="005A53C1"/>
    <w:rsid w:val="005A79F3"/>
    <w:rsid w:val="005B083A"/>
    <w:rsid w:val="005B0C75"/>
    <w:rsid w:val="005B1524"/>
    <w:rsid w:val="005B3235"/>
    <w:rsid w:val="005B6635"/>
    <w:rsid w:val="005B6D13"/>
    <w:rsid w:val="005C019A"/>
    <w:rsid w:val="005C0FF2"/>
    <w:rsid w:val="005C3EB4"/>
    <w:rsid w:val="005C5A6B"/>
    <w:rsid w:val="005D0E15"/>
    <w:rsid w:val="005D4B0B"/>
    <w:rsid w:val="005D52BE"/>
    <w:rsid w:val="005D56A3"/>
    <w:rsid w:val="005D7F4D"/>
    <w:rsid w:val="005E0EDA"/>
    <w:rsid w:val="005E2ADE"/>
    <w:rsid w:val="005E720F"/>
    <w:rsid w:val="005E7483"/>
    <w:rsid w:val="005F07CA"/>
    <w:rsid w:val="005F2F01"/>
    <w:rsid w:val="005F32DE"/>
    <w:rsid w:val="005F5347"/>
    <w:rsid w:val="005F5ECB"/>
    <w:rsid w:val="00601EB2"/>
    <w:rsid w:val="006020C9"/>
    <w:rsid w:val="00602888"/>
    <w:rsid w:val="00604319"/>
    <w:rsid w:val="00606238"/>
    <w:rsid w:val="006064C3"/>
    <w:rsid w:val="00606945"/>
    <w:rsid w:val="00606E2B"/>
    <w:rsid w:val="00607B83"/>
    <w:rsid w:val="00612314"/>
    <w:rsid w:val="00612F33"/>
    <w:rsid w:val="0061356A"/>
    <w:rsid w:val="00614F1E"/>
    <w:rsid w:val="006163AF"/>
    <w:rsid w:val="006165B9"/>
    <w:rsid w:val="00617881"/>
    <w:rsid w:val="006178F9"/>
    <w:rsid w:val="006179D0"/>
    <w:rsid w:val="00621F38"/>
    <w:rsid w:val="00622E55"/>
    <w:rsid w:val="00625A2C"/>
    <w:rsid w:val="00631E6E"/>
    <w:rsid w:val="006342D9"/>
    <w:rsid w:val="00634427"/>
    <w:rsid w:val="00636212"/>
    <w:rsid w:val="00641DD9"/>
    <w:rsid w:val="00642100"/>
    <w:rsid w:val="00643EC9"/>
    <w:rsid w:val="00643EF3"/>
    <w:rsid w:val="006450A5"/>
    <w:rsid w:val="00646490"/>
    <w:rsid w:val="0064770B"/>
    <w:rsid w:val="006478BE"/>
    <w:rsid w:val="00647F2A"/>
    <w:rsid w:val="0065016F"/>
    <w:rsid w:val="0065495F"/>
    <w:rsid w:val="0065519D"/>
    <w:rsid w:val="00656DA0"/>
    <w:rsid w:val="006576E3"/>
    <w:rsid w:val="0066086C"/>
    <w:rsid w:val="00661C45"/>
    <w:rsid w:val="0066208A"/>
    <w:rsid w:val="00663BA6"/>
    <w:rsid w:val="006650F7"/>
    <w:rsid w:val="0066584E"/>
    <w:rsid w:val="0067266C"/>
    <w:rsid w:val="00672852"/>
    <w:rsid w:val="00672BF4"/>
    <w:rsid w:val="00672C11"/>
    <w:rsid w:val="00672D22"/>
    <w:rsid w:val="00672FE9"/>
    <w:rsid w:val="0067427E"/>
    <w:rsid w:val="00674895"/>
    <w:rsid w:val="006751F5"/>
    <w:rsid w:val="00680BFD"/>
    <w:rsid w:val="00680C64"/>
    <w:rsid w:val="006825FB"/>
    <w:rsid w:val="00683F54"/>
    <w:rsid w:val="00685793"/>
    <w:rsid w:val="0069101D"/>
    <w:rsid w:val="00691452"/>
    <w:rsid w:val="00693B83"/>
    <w:rsid w:val="006949C9"/>
    <w:rsid w:val="006975F1"/>
    <w:rsid w:val="006A0510"/>
    <w:rsid w:val="006A2B72"/>
    <w:rsid w:val="006A32D7"/>
    <w:rsid w:val="006A34CC"/>
    <w:rsid w:val="006A3CE5"/>
    <w:rsid w:val="006A70A9"/>
    <w:rsid w:val="006A74B6"/>
    <w:rsid w:val="006B1DA2"/>
    <w:rsid w:val="006B60E5"/>
    <w:rsid w:val="006C23D0"/>
    <w:rsid w:val="006C2AD8"/>
    <w:rsid w:val="006C556A"/>
    <w:rsid w:val="006C6D15"/>
    <w:rsid w:val="006C7051"/>
    <w:rsid w:val="006D1055"/>
    <w:rsid w:val="006D1C34"/>
    <w:rsid w:val="006D265A"/>
    <w:rsid w:val="006D2737"/>
    <w:rsid w:val="006D349F"/>
    <w:rsid w:val="006D6E5A"/>
    <w:rsid w:val="006D7653"/>
    <w:rsid w:val="006D7A91"/>
    <w:rsid w:val="006E03D8"/>
    <w:rsid w:val="006E2477"/>
    <w:rsid w:val="006E3297"/>
    <w:rsid w:val="006E435A"/>
    <w:rsid w:val="006E463B"/>
    <w:rsid w:val="006E49A1"/>
    <w:rsid w:val="006E6C41"/>
    <w:rsid w:val="006F0C0B"/>
    <w:rsid w:val="006F245D"/>
    <w:rsid w:val="006F2C12"/>
    <w:rsid w:val="006F3487"/>
    <w:rsid w:val="006F56CF"/>
    <w:rsid w:val="006F761B"/>
    <w:rsid w:val="00700BB1"/>
    <w:rsid w:val="007016EE"/>
    <w:rsid w:val="00704281"/>
    <w:rsid w:val="00707F37"/>
    <w:rsid w:val="00711905"/>
    <w:rsid w:val="00712AB4"/>
    <w:rsid w:val="007149BD"/>
    <w:rsid w:val="00717C56"/>
    <w:rsid w:val="0072011B"/>
    <w:rsid w:val="00721FC3"/>
    <w:rsid w:val="00722DF6"/>
    <w:rsid w:val="007234F9"/>
    <w:rsid w:val="007236EA"/>
    <w:rsid w:val="00723915"/>
    <w:rsid w:val="00723CFC"/>
    <w:rsid w:val="007246C8"/>
    <w:rsid w:val="00725921"/>
    <w:rsid w:val="007262AC"/>
    <w:rsid w:val="00727484"/>
    <w:rsid w:val="00733E85"/>
    <w:rsid w:val="0073599C"/>
    <w:rsid w:val="00740B4B"/>
    <w:rsid w:val="00740BA9"/>
    <w:rsid w:val="00742226"/>
    <w:rsid w:val="00743079"/>
    <w:rsid w:val="0074510F"/>
    <w:rsid w:val="00745385"/>
    <w:rsid w:val="00745F8F"/>
    <w:rsid w:val="00746C20"/>
    <w:rsid w:val="00750462"/>
    <w:rsid w:val="007510CF"/>
    <w:rsid w:val="00751290"/>
    <w:rsid w:val="00752599"/>
    <w:rsid w:val="00753421"/>
    <w:rsid w:val="00756342"/>
    <w:rsid w:val="00761AFD"/>
    <w:rsid w:val="00762606"/>
    <w:rsid w:val="00764406"/>
    <w:rsid w:val="00764760"/>
    <w:rsid w:val="0076501B"/>
    <w:rsid w:val="007716CF"/>
    <w:rsid w:val="007724D7"/>
    <w:rsid w:val="0077261C"/>
    <w:rsid w:val="00773290"/>
    <w:rsid w:val="0078105B"/>
    <w:rsid w:val="00781552"/>
    <w:rsid w:val="0078576D"/>
    <w:rsid w:val="007902E7"/>
    <w:rsid w:val="00790595"/>
    <w:rsid w:val="00791E88"/>
    <w:rsid w:val="007928D1"/>
    <w:rsid w:val="007959E9"/>
    <w:rsid w:val="00796D9F"/>
    <w:rsid w:val="00797E31"/>
    <w:rsid w:val="007A035C"/>
    <w:rsid w:val="007A0A80"/>
    <w:rsid w:val="007A17D4"/>
    <w:rsid w:val="007A2343"/>
    <w:rsid w:val="007A2F55"/>
    <w:rsid w:val="007B0DD7"/>
    <w:rsid w:val="007B1B67"/>
    <w:rsid w:val="007B5BC5"/>
    <w:rsid w:val="007B76D3"/>
    <w:rsid w:val="007C120C"/>
    <w:rsid w:val="007C5039"/>
    <w:rsid w:val="007D020B"/>
    <w:rsid w:val="007D0957"/>
    <w:rsid w:val="007D2389"/>
    <w:rsid w:val="007D7E45"/>
    <w:rsid w:val="007E064A"/>
    <w:rsid w:val="007E30CB"/>
    <w:rsid w:val="007E4BC0"/>
    <w:rsid w:val="007E5A78"/>
    <w:rsid w:val="007E6CC7"/>
    <w:rsid w:val="007E6FE6"/>
    <w:rsid w:val="007F01CF"/>
    <w:rsid w:val="007F16F2"/>
    <w:rsid w:val="007F19B7"/>
    <w:rsid w:val="007F3EF9"/>
    <w:rsid w:val="007F52D8"/>
    <w:rsid w:val="007F5476"/>
    <w:rsid w:val="00801F75"/>
    <w:rsid w:val="008032AF"/>
    <w:rsid w:val="00805388"/>
    <w:rsid w:val="00806A5A"/>
    <w:rsid w:val="00807707"/>
    <w:rsid w:val="00810D30"/>
    <w:rsid w:val="00812710"/>
    <w:rsid w:val="008154F3"/>
    <w:rsid w:val="008177C1"/>
    <w:rsid w:val="008178D6"/>
    <w:rsid w:val="00820344"/>
    <w:rsid w:val="008217BE"/>
    <w:rsid w:val="008219E8"/>
    <w:rsid w:val="00821F7D"/>
    <w:rsid w:val="00822CC7"/>
    <w:rsid w:val="00833E30"/>
    <w:rsid w:val="00836B76"/>
    <w:rsid w:val="008371D4"/>
    <w:rsid w:val="0084157A"/>
    <w:rsid w:val="008427B1"/>
    <w:rsid w:val="00842A01"/>
    <w:rsid w:val="00843BC7"/>
    <w:rsid w:val="008444B6"/>
    <w:rsid w:val="00853B0B"/>
    <w:rsid w:val="00860A6D"/>
    <w:rsid w:val="00862A2F"/>
    <w:rsid w:val="00865443"/>
    <w:rsid w:val="00865E7B"/>
    <w:rsid w:val="00866091"/>
    <w:rsid w:val="0087294F"/>
    <w:rsid w:val="0087320A"/>
    <w:rsid w:val="0087775D"/>
    <w:rsid w:val="008778AE"/>
    <w:rsid w:val="0088018F"/>
    <w:rsid w:val="0088111C"/>
    <w:rsid w:val="008827D6"/>
    <w:rsid w:val="00882F06"/>
    <w:rsid w:val="00883B78"/>
    <w:rsid w:val="00884940"/>
    <w:rsid w:val="0088565D"/>
    <w:rsid w:val="00885CC9"/>
    <w:rsid w:val="00885D99"/>
    <w:rsid w:val="008862FD"/>
    <w:rsid w:val="00886401"/>
    <w:rsid w:val="00886D7E"/>
    <w:rsid w:val="00886E10"/>
    <w:rsid w:val="0089054C"/>
    <w:rsid w:val="0089205D"/>
    <w:rsid w:val="008952D7"/>
    <w:rsid w:val="00895879"/>
    <w:rsid w:val="00895977"/>
    <w:rsid w:val="00896017"/>
    <w:rsid w:val="00897FCE"/>
    <w:rsid w:val="008A1B74"/>
    <w:rsid w:val="008A3B48"/>
    <w:rsid w:val="008A3CDD"/>
    <w:rsid w:val="008A6F59"/>
    <w:rsid w:val="008A72C5"/>
    <w:rsid w:val="008A7B33"/>
    <w:rsid w:val="008B20D4"/>
    <w:rsid w:val="008B39BD"/>
    <w:rsid w:val="008B3A63"/>
    <w:rsid w:val="008B3C6B"/>
    <w:rsid w:val="008B7120"/>
    <w:rsid w:val="008B742E"/>
    <w:rsid w:val="008B74E8"/>
    <w:rsid w:val="008B7852"/>
    <w:rsid w:val="008C04DF"/>
    <w:rsid w:val="008C264D"/>
    <w:rsid w:val="008C693D"/>
    <w:rsid w:val="008D022B"/>
    <w:rsid w:val="008D0D75"/>
    <w:rsid w:val="008D2B02"/>
    <w:rsid w:val="008D3744"/>
    <w:rsid w:val="008E110D"/>
    <w:rsid w:val="008E1B68"/>
    <w:rsid w:val="008E3499"/>
    <w:rsid w:val="008E41DE"/>
    <w:rsid w:val="008E61F7"/>
    <w:rsid w:val="008E6B06"/>
    <w:rsid w:val="008F076D"/>
    <w:rsid w:val="008F08DC"/>
    <w:rsid w:val="008F0BA9"/>
    <w:rsid w:val="008F1AFC"/>
    <w:rsid w:val="008F32C4"/>
    <w:rsid w:val="008F37D5"/>
    <w:rsid w:val="008F3AEC"/>
    <w:rsid w:val="008F4615"/>
    <w:rsid w:val="008F5715"/>
    <w:rsid w:val="008F6B44"/>
    <w:rsid w:val="008F7248"/>
    <w:rsid w:val="009007AD"/>
    <w:rsid w:val="00901821"/>
    <w:rsid w:val="0090192F"/>
    <w:rsid w:val="009031C8"/>
    <w:rsid w:val="00905F1E"/>
    <w:rsid w:val="009060CE"/>
    <w:rsid w:val="00906804"/>
    <w:rsid w:val="00906EFB"/>
    <w:rsid w:val="00912300"/>
    <w:rsid w:val="009139C9"/>
    <w:rsid w:val="00914A1A"/>
    <w:rsid w:val="00915CEC"/>
    <w:rsid w:val="00916187"/>
    <w:rsid w:val="00916A04"/>
    <w:rsid w:val="00917DBB"/>
    <w:rsid w:val="00920667"/>
    <w:rsid w:val="00921297"/>
    <w:rsid w:val="00921CD5"/>
    <w:rsid w:val="00924E6F"/>
    <w:rsid w:val="00925FD6"/>
    <w:rsid w:val="0093014E"/>
    <w:rsid w:val="009322A9"/>
    <w:rsid w:val="009329F2"/>
    <w:rsid w:val="00932A96"/>
    <w:rsid w:val="00934826"/>
    <w:rsid w:val="00935553"/>
    <w:rsid w:val="00936FE6"/>
    <w:rsid w:val="0093700D"/>
    <w:rsid w:val="009374CE"/>
    <w:rsid w:val="009377F4"/>
    <w:rsid w:val="0094396A"/>
    <w:rsid w:val="00943BFE"/>
    <w:rsid w:val="00946D14"/>
    <w:rsid w:val="00947A2E"/>
    <w:rsid w:val="009513B0"/>
    <w:rsid w:val="00952206"/>
    <w:rsid w:val="00952E0C"/>
    <w:rsid w:val="00953B0B"/>
    <w:rsid w:val="00953EDE"/>
    <w:rsid w:val="00956F04"/>
    <w:rsid w:val="00961135"/>
    <w:rsid w:val="009644DC"/>
    <w:rsid w:val="00964E21"/>
    <w:rsid w:val="00965417"/>
    <w:rsid w:val="009665C6"/>
    <w:rsid w:val="00970143"/>
    <w:rsid w:val="00970E8D"/>
    <w:rsid w:val="00971CC4"/>
    <w:rsid w:val="009729BF"/>
    <w:rsid w:val="00972F9F"/>
    <w:rsid w:val="0097612F"/>
    <w:rsid w:val="00976A2A"/>
    <w:rsid w:val="00976CB8"/>
    <w:rsid w:val="00977071"/>
    <w:rsid w:val="00980743"/>
    <w:rsid w:val="009807DE"/>
    <w:rsid w:val="0098232D"/>
    <w:rsid w:val="009832DF"/>
    <w:rsid w:val="00983ABE"/>
    <w:rsid w:val="00984467"/>
    <w:rsid w:val="009848C6"/>
    <w:rsid w:val="00985289"/>
    <w:rsid w:val="00986947"/>
    <w:rsid w:val="009878E4"/>
    <w:rsid w:val="00994F99"/>
    <w:rsid w:val="00995296"/>
    <w:rsid w:val="009954D2"/>
    <w:rsid w:val="00995AC1"/>
    <w:rsid w:val="009A0BD5"/>
    <w:rsid w:val="009A17E8"/>
    <w:rsid w:val="009A24E5"/>
    <w:rsid w:val="009A456B"/>
    <w:rsid w:val="009A4BA7"/>
    <w:rsid w:val="009A5A87"/>
    <w:rsid w:val="009A7730"/>
    <w:rsid w:val="009B1613"/>
    <w:rsid w:val="009B4BBA"/>
    <w:rsid w:val="009B4F11"/>
    <w:rsid w:val="009B57C4"/>
    <w:rsid w:val="009B5A08"/>
    <w:rsid w:val="009B733F"/>
    <w:rsid w:val="009B76B8"/>
    <w:rsid w:val="009C044C"/>
    <w:rsid w:val="009C16C3"/>
    <w:rsid w:val="009C333A"/>
    <w:rsid w:val="009C4A05"/>
    <w:rsid w:val="009C511A"/>
    <w:rsid w:val="009C6B30"/>
    <w:rsid w:val="009D0488"/>
    <w:rsid w:val="009D30AE"/>
    <w:rsid w:val="009D3169"/>
    <w:rsid w:val="009D6463"/>
    <w:rsid w:val="009D6EC9"/>
    <w:rsid w:val="009E0EBB"/>
    <w:rsid w:val="009E1B20"/>
    <w:rsid w:val="009E32EA"/>
    <w:rsid w:val="009E394D"/>
    <w:rsid w:val="009E4B0B"/>
    <w:rsid w:val="009E5AC0"/>
    <w:rsid w:val="009E6600"/>
    <w:rsid w:val="009E7FA7"/>
    <w:rsid w:val="009F0675"/>
    <w:rsid w:val="009F0757"/>
    <w:rsid w:val="009F1231"/>
    <w:rsid w:val="009F448E"/>
    <w:rsid w:val="009F45E4"/>
    <w:rsid w:val="009F57CC"/>
    <w:rsid w:val="009F6C45"/>
    <w:rsid w:val="00A00165"/>
    <w:rsid w:val="00A01E45"/>
    <w:rsid w:val="00A01F94"/>
    <w:rsid w:val="00A0304F"/>
    <w:rsid w:val="00A0334B"/>
    <w:rsid w:val="00A041AC"/>
    <w:rsid w:val="00A05317"/>
    <w:rsid w:val="00A05969"/>
    <w:rsid w:val="00A11A5F"/>
    <w:rsid w:val="00A122F3"/>
    <w:rsid w:val="00A15274"/>
    <w:rsid w:val="00A157E0"/>
    <w:rsid w:val="00A16820"/>
    <w:rsid w:val="00A21045"/>
    <w:rsid w:val="00A21202"/>
    <w:rsid w:val="00A238B4"/>
    <w:rsid w:val="00A2512D"/>
    <w:rsid w:val="00A25844"/>
    <w:rsid w:val="00A2717F"/>
    <w:rsid w:val="00A321D4"/>
    <w:rsid w:val="00A328B0"/>
    <w:rsid w:val="00A32F6E"/>
    <w:rsid w:val="00A34507"/>
    <w:rsid w:val="00A34EE1"/>
    <w:rsid w:val="00A35878"/>
    <w:rsid w:val="00A41B57"/>
    <w:rsid w:val="00A42093"/>
    <w:rsid w:val="00A425F7"/>
    <w:rsid w:val="00A42E06"/>
    <w:rsid w:val="00A433CA"/>
    <w:rsid w:val="00A445AF"/>
    <w:rsid w:val="00A4468B"/>
    <w:rsid w:val="00A44BBD"/>
    <w:rsid w:val="00A459AD"/>
    <w:rsid w:val="00A47501"/>
    <w:rsid w:val="00A50A51"/>
    <w:rsid w:val="00A51F7B"/>
    <w:rsid w:val="00A54F60"/>
    <w:rsid w:val="00A56556"/>
    <w:rsid w:val="00A57C89"/>
    <w:rsid w:val="00A63329"/>
    <w:rsid w:val="00A64886"/>
    <w:rsid w:val="00A64D8C"/>
    <w:rsid w:val="00A64E89"/>
    <w:rsid w:val="00A654CF"/>
    <w:rsid w:val="00A6674E"/>
    <w:rsid w:val="00A701F8"/>
    <w:rsid w:val="00A705FE"/>
    <w:rsid w:val="00A723DF"/>
    <w:rsid w:val="00A72A14"/>
    <w:rsid w:val="00A737DD"/>
    <w:rsid w:val="00A7514A"/>
    <w:rsid w:val="00A75154"/>
    <w:rsid w:val="00A7541F"/>
    <w:rsid w:val="00A75EF6"/>
    <w:rsid w:val="00A773D7"/>
    <w:rsid w:val="00A8002C"/>
    <w:rsid w:val="00A86992"/>
    <w:rsid w:val="00A87351"/>
    <w:rsid w:val="00A91253"/>
    <w:rsid w:val="00A924B3"/>
    <w:rsid w:val="00A96B82"/>
    <w:rsid w:val="00A97414"/>
    <w:rsid w:val="00AA0B79"/>
    <w:rsid w:val="00AA0BA6"/>
    <w:rsid w:val="00AA1785"/>
    <w:rsid w:val="00AA4101"/>
    <w:rsid w:val="00AA541A"/>
    <w:rsid w:val="00AA6CF8"/>
    <w:rsid w:val="00AA72EF"/>
    <w:rsid w:val="00AB0A06"/>
    <w:rsid w:val="00AB330B"/>
    <w:rsid w:val="00AB355E"/>
    <w:rsid w:val="00AB356E"/>
    <w:rsid w:val="00AB5B14"/>
    <w:rsid w:val="00AB7856"/>
    <w:rsid w:val="00AB7879"/>
    <w:rsid w:val="00AC0517"/>
    <w:rsid w:val="00AC0AD6"/>
    <w:rsid w:val="00AC166B"/>
    <w:rsid w:val="00AC16BF"/>
    <w:rsid w:val="00AC250A"/>
    <w:rsid w:val="00AC3E6B"/>
    <w:rsid w:val="00AC4340"/>
    <w:rsid w:val="00AC5048"/>
    <w:rsid w:val="00AC53EA"/>
    <w:rsid w:val="00AC5D68"/>
    <w:rsid w:val="00AD2185"/>
    <w:rsid w:val="00AD28C6"/>
    <w:rsid w:val="00AD36DE"/>
    <w:rsid w:val="00AD3E45"/>
    <w:rsid w:val="00AD41E4"/>
    <w:rsid w:val="00AD5C6E"/>
    <w:rsid w:val="00AD6BC4"/>
    <w:rsid w:val="00AD723F"/>
    <w:rsid w:val="00AE06B4"/>
    <w:rsid w:val="00AE27D1"/>
    <w:rsid w:val="00AE4BCE"/>
    <w:rsid w:val="00AE586F"/>
    <w:rsid w:val="00AE5F8B"/>
    <w:rsid w:val="00AE6995"/>
    <w:rsid w:val="00AF1F3E"/>
    <w:rsid w:val="00AF4DDD"/>
    <w:rsid w:val="00AF70E9"/>
    <w:rsid w:val="00AF7F22"/>
    <w:rsid w:val="00B009B1"/>
    <w:rsid w:val="00B0223F"/>
    <w:rsid w:val="00B0309E"/>
    <w:rsid w:val="00B04A24"/>
    <w:rsid w:val="00B0560B"/>
    <w:rsid w:val="00B06B67"/>
    <w:rsid w:val="00B0760A"/>
    <w:rsid w:val="00B1062C"/>
    <w:rsid w:val="00B11ADA"/>
    <w:rsid w:val="00B11B03"/>
    <w:rsid w:val="00B13F40"/>
    <w:rsid w:val="00B145EE"/>
    <w:rsid w:val="00B16851"/>
    <w:rsid w:val="00B16DF9"/>
    <w:rsid w:val="00B2092B"/>
    <w:rsid w:val="00B21522"/>
    <w:rsid w:val="00B246B5"/>
    <w:rsid w:val="00B31C03"/>
    <w:rsid w:val="00B340F6"/>
    <w:rsid w:val="00B34660"/>
    <w:rsid w:val="00B367FA"/>
    <w:rsid w:val="00B36A55"/>
    <w:rsid w:val="00B37266"/>
    <w:rsid w:val="00B375EE"/>
    <w:rsid w:val="00B378FD"/>
    <w:rsid w:val="00B403D9"/>
    <w:rsid w:val="00B41965"/>
    <w:rsid w:val="00B4317D"/>
    <w:rsid w:val="00B43B5D"/>
    <w:rsid w:val="00B44610"/>
    <w:rsid w:val="00B4481A"/>
    <w:rsid w:val="00B452E4"/>
    <w:rsid w:val="00B46B65"/>
    <w:rsid w:val="00B47BFF"/>
    <w:rsid w:val="00B516DA"/>
    <w:rsid w:val="00B52AD4"/>
    <w:rsid w:val="00B54251"/>
    <w:rsid w:val="00B54827"/>
    <w:rsid w:val="00B54828"/>
    <w:rsid w:val="00B55288"/>
    <w:rsid w:val="00B5657D"/>
    <w:rsid w:val="00B63ED1"/>
    <w:rsid w:val="00B64906"/>
    <w:rsid w:val="00B64AA4"/>
    <w:rsid w:val="00B6549E"/>
    <w:rsid w:val="00B655E8"/>
    <w:rsid w:val="00B66C93"/>
    <w:rsid w:val="00B71DAA"/>
    <w:rsid w:val="00B72037"/>
    <w:rsid w:val="00B75253"/>
    <w:rsid w:val="00B76224"/>
    <w:rsid w:val="00B76292"/>
    <w:rsid w:val="00B77F16"/>
    <w:rsid w:val="00B80219"/>
    <w:rsid w:val="00B80401"/>
    <w:rsid w:val="00B804D0"/>
    <w:rsid w:val="00B80652"/>
    <w:rsid w:val="00B80BB3"/>
    <w:rsid w:val="00B8352D"/>
    <w:rsid w:val="00B84D31"/>
    <w:rsid w:val="00B86B3E"/>
    <w:rsid w:val="00B90B22"/>
    <w:rsid w:val="00B915EF"/>
    <w:rsid w:val="00B9364C"/>
    <w:rsid w:val="00B94D0D"/>
    <w:rsid w:val="00B95565"/>
    <w:rsid w:val="00B96EAB"/>
    <w:rsid w:val="00B97F5C"/>
    <w:rsid w:val="00BA0810"/>
    <w:rsid w:val="00BA0C66"/>
    <w:rsid w:val="00BA189D"/>
    <w:rsid w:val="00BA20F2"/>
    <w:rsid w:val="00BA4529"/>
    <w:rsid w:val="00BA58E4"/>
    <w:rsid w:val="00BA637E"/>
    <w:rsid w:val="00BB26E6"/>
    <w:rsid w:val="00BB45BC"/>
    <w:rsid w:val="00BB5A45"/>
    <w:rsid w:val="00BC1ECF"/>
    <w:rsid w:val="00BC4B97"/>
    <w:rsid w:val="00BC5CF9"/>
    <w:rsid w:val="00BC612C"/>
    <w:rsid w:val="00BC7148"/>
    <w:rsid w:val="00BD148C"/>
    <w:rsid w:val="00BD165D"/>
    <w:rsid w:val="00BD20B5"/>
    <w:rsid w:val="00BD22AA"/>
    <w:rsid w:val="00BD3C0C"/>
    <w:rsid w:val="00BD45E1"/>
    <w:rsid w:val="00BE0B37"/>
    <w:rsid w:val="00BE1A32"/>
    <w:rsid w:val="00BE1A37"/>
    <w:rsid w:val="00BE569E"/>
    <w:rsid w:val="00BE71F4"/>
    <w:rsid w:val="00BE7326"/>
    <w:rsid w:val="00BF2139"/>
    <w:rsid w:val="00BF58C9"/>
    <w:rsid w:val="00BF5FB1"/>
    <w:rsid w:val="00BF6182"/>
    <w:rsid w:val="00BF6FCD"/>
    <w:rsid w:val="00BF714F"/>
    <w:rsid w:val="00BF76ED"/>
    <w:rsid w:val="00C0057D"/>
    <w:rsid w:val="00C02614"/>
    <w:rsid w:val="00C03BD8"/>
    <w:rsid w:val="00C03E19"/>
    <w:rsid w:val="00C07D27"/>
    <w:rsid w:val="00C1014F"/>
    <w:rsid w:val="00C10FD9"/>
    <w:rsid w:val="00C134F2"/>
    <w:rsid w:val="00C16127"/>
    <w:rsid w:val="00C16AAC"/>
    <w:rsid w:val="00C2427E"/>
    <w:rsid w:val="00C24601"/>
    <w:rsid w:val="00C24B7F"/>
    <w:rsid w:val="00C2606F"/>
    <w:rsid w:val="00C264CD"/>
    <w:rsid w:val="00C26DC5"/>
    <w:rsid w:val="00C273CB"/>
    <w:rsid w:val="00C27906"/>
    <w:rsid w:val="00C304E7"/>
    <w:rsid w:val="00C30A19"/>
    <w:rsid w:val="00C30E17"/>
    <w:rsid w:val="00C31B0D"/>
    <w:rsid w:val="00C358F3"/>
    <w:rsid w:val="00C3658A"/>
    <w:rsid w:val="00C3731F"/>
    <w:rsid w:val="00C41F69"/>
    <w:rsid w:val="00C47DE5"/>
    <w:rsid w:val="00C47E66"/>
    <w:rsid w:val="00C54407"/>
    <w:rsid w:val="00C5469F"/>
    <w:rsid w:val="00C54912"/>
    <w:rsid w:val="00C6283D"/>
    <w:rsid w:val="00C62CB8"/>
    <w:rsid w:val="00C62CEA"/>
    <w:rsid w:val="00C64FBA"/>
    <w:rsid w:val="00C66B9F"/>
    <w:rsid w:val="00C708C2"/>
    <w:rsid w:val="00C70DE1"/>
    <w:rsid w:val="00C71038"/>
    <w:rsid w:val="00C73786"/>
    <w:rsid w:val="00C75E30"/>
    <w:rsid w:val="00C766DB"/>
    <w:rsid w:val="00C76AB5"/>
    <w:rsid w:val="00C77746"/>
    <w:rsid w:val="00C77AFC"/>
    <w:rsid w:val="00C80C14"/>
    <w:rsid w:val="00C80FB3"/>
    <w:rsid w:val="00C81517"/>
    <w:rsid w:val="00C8173F"/>
    <w:rsid w:val="00C83699"/>
    <w:rsid w:val="00C85947"/>
    <w:rsid w:val="00C86ADC"/>
    <w:rsid w:val="00C87C73"/>
    <w:rsid w:val="00C9102E"/>
    <w:rsid w:val="00C911F5"/>
    <w:rsid w:val="00C92D94"/>
    <w:rsid w:val="00C92E95"/>
    <w:rsid w:val="00C9424D"/>
    <w:rsid w:val="00C94959"/>
    <w:rsid w:val="00C94B4A"/>
    <w:rsid w:val="00C95562"/>
    <w:rsid w:val="00C96578"/>
    <w:rsid w:val="00C968D1"/>
    <w:rsid w:val="00CA0404"/>
    <w:rsid w:val="00CA1CC6"/>
    <w:rsid w:val="00CA4906"/>
    <w:rsid w:val="00CA4D68"/>
    <w:rsid w:val="00CA5867"/>
    <w:rsid w:val="00CA5CA2"/>
    <w:rsid w:val="00CA769A"/>
    <w:rsid w:val="00CB3215"/>
    <w:rsid w:val="00CB3CFF"/>
    <w:rsid w:val="00CB4DD3"/>
    <w:rsid w:val="00CB4F4D"/>
    <w:rsid w:val="00CB5EF3"/>
    <w:rsid w:val="00CB6C21"/>
    <w:rsid w:val="00CB7A5F"/>
    <w:rsid w:val="00CB7AE4"/>
    <w:rsid w:val="00CC07C6"/>
    <w:rsid w:val="00CC3EAF"/>
    <w:rsid w:val="00CC408E"/>
    <w:rsid w:val="00CC4790"/>
    <w:rsid w:val="00CC5E44"/>
    <w:rsid w:val="00CD1AF2"/>
    <w:rsid w:val="00CD1F0D"/>
    <w:rsid w:val="00CD36BA"/>
    <w:rsid w:val="00CD428B"/>
    <w:rsid w:val="00CD71F6"/>
    <w:rsid w:val="00CE08AB"/>
    <w:rsid w:val="00CE16F9"/>
    <w:rsid w:val="00CE2408"/>
    <w:rsid w:val="00CE47CB"/>
    <w:rsid w:val="00CF21FF"/>
    <w:rsid w:val="00CF5C43"/>
    <w:rsid w:val="00CF661C"/>
    <w:rsid w:val="00CF7821"/>
    <w:rsid w:val="00CF7858"/>
    <w:rsid w:val="00D000E7"/>
    <w:rsid w:val="00D00D7C"/>
    <w:rsid w:val="00D01104"/>
    <w:rsid w:val="00D02C49"/>
    <w:rsid w:val="00D033D9"/>
    <w:rsid w:val="00D03FDE"/>
    <w:rsid w:val="00D055F5"/>
    <w:rsid w:val="00D0567D"/>
    <w:rsid w:val="00D0649C"/>
    <w:rsid w:val="00D06C5F"/>
    <w:rsid w:val="00D131E0"/>
    <w:rsid w:val="00D143FC"/>
    <w:rsid w:val="00D14B2B"/>
    <w:rsid w:val="00D1552B"/>
    <w:rsid w:val="00D15EE2"/>
    <w:rsid w:val="00D23EF1"/>
    <w:rsid w:val="00D24695"/>
    <w:rsid w:val="00D25D05"/>
    <w:rsid w:val="00D25D22"/>
    <w:rsid w:val="00D27776"/>
    <w:rsid w:val="00D31F48"/>
    <w:rsid w:val="00D35CE2"/>
    <w:rsid w:val="00D36E9E"/>
    <w:rsid w:val="00D374F8"/>
    <w:rsid w:val="00D40E23"/>
    <w:rsid w:val="00D42BEF"/>
    <w:rsid w:val="00D46C47"/>
    <w:rsid w:val="00D46CF1"/>
    <w:rsid w:val="00D51F5F"/>
    <w:rsid w:val="00D52147"/>
    <w:rsid w:val="00D52E6A"/>
    <w:rsid w:val="00D5354A"/>
    <w:rsid w:val="00D53A85"/>
    <w:rsid w:val="00D54F56"/>
    <w:rsid w:val="00D61D84"/>
    <w:rsid w:val="00D64E06"/>
    <w:rsid w:val="00D65091"/>
    <w:rsid w:val="00D6772D"/>
    <w:rsid w:val="00D70047"/>
    <w:rsid w:val="00D721DC"/>
    <w:rsid w:val="00D73405"/>
    <w:rsid w:val="00D7431E"/>
    <w:rsid w:val="00D7525B"/>
    <w:rsid w:val="00D80192"/>
    <w:rsid w:val="00D80931"/>
    <w:rsid w:val="00D81788"/>
    <w:rsid w:val="00D82859"/>
    <w:rsid w:val="00D83585"/>
    <w:rsid w:val="00D8399F"/>
    <w:rsid w:val="00D83FEA"/>
    <w:rsid w:val="00D85A8E"/>
    <w:rsid w:val="00D8786A"/>
    <w:rsid w:val="00D9015F"/>
    <w:rsid w:val="00D969BE"/>
    <w:rsid w:val="00D96E32"/>
    <w:rsid w:val="00DA12A8"/>
    <w:rsid w:val="00DA1BD1"/>
    <w:rsid w:val="00DA1EB6"/>
    <w:rsid w:val="00DA55BB"/>
    <w:rsid w:val="00DA5803"/>
    <w:rsid w:val="00DA5B0D"/>
    <w:rsid w:val="00DA6EE0"/>
    <w:rsid w:val="00DB260B"/>
    <w:rsid w:val="00DB2988"/>
    <w:rsid w:val="00DB3983"/>
    <w:rsid w:val="00DC11FA"/>
    <w:rsid w:val="00DC2029"/>
    <w:rsid w:val="00DC263B"/>
    <w:rsid w:val="00DC33C3"/>
    <w:rsid w:val="00DC56FD"/>
    <w:rsid w:val="00DD138A"/>
    <w:rsid w:val="00DD1B1C"/>
    <w:rsid w:val="00DD56A5"/>
    <w:rsid w:val="00DD6ABD"/>
    <w:rsid w:val="00DD7A5D"/>
    <w:rsid w:val="00DE1141"/>
    <w:rsid w:val="00DE2390"/>
    <w:rsid w:val="00DE43FB"/>
    <w:rsid w:val="00DE5D12"/>
    <w:rsid w:val="00DE7033"/>
    <w:rsid w:val="00DE71D0"/>
    <w:rsid w:val="00DF011C"/>
    <w:rsid w:val="00DF3468"/>
    <w:rsid w:val="00DF45EE"/>
    <w:rsid w:val="00DF4E7D"/>
    <w:rsid w:val="00DF6685"/>
    <w:rsid w:val="00E025E1"/>
    <w:rsid w:val="00E02EC6"/>
    <w:rsid w:val="00E03033"/>
    <w:rsid w:val="00E03DED"/>
    <w:rsid w:val="00E03F7B"/>
    <w:rsid w:val="00E041BF"/>
    <w:rsid w:val="00E04F1B"/>
    <w:rsid w:val="00E1104E"/>
    <w:rsid w:val="00E110E0"/>
    <w:rsid w:val="00E16E71"/>
    <w:rsid w:val="00E17040"/>
    <w:rsid w:val="00E22484"/>
    <w:rsid w:val="00E22561"/>
    <w:rsid w:val="00E23159"/>
    <w:rsid w:val="00E242C6"/>
    <w:rsid w:val="00E24428"/>
    <w:rsid w:val="00E26CA9"/>
    <w:rsid w:val="00E27416"/>
    <w:rsid w:val="00E27BFC"/>
    <w:rsid w:val="00E317CE"/>
    <w:rsid w:val="00E31DB8"/>
    <w:rsid w:val="00E32E5F"/>
    <w:rsid w:val="00E339A1"/>
    <w:rsid w:val="00E36928"/>
    <w:rsid w:val="00E369F4"/>
    <w:rsid w:val="00E37A4B"/>
    <w:rsid w:val="00E40758"/>
    <w:rsid w:val="00E41668"/>
    <w:rsid w:val="00E4185F"/>
    <w:rsid w:val="00E44970"/>
    <w:rsid w:val="00E45F95"/>
    <w:rsid w:val="00E46A41"/>
    <w:rsid w:val="00E515DF"/>
    <w:rsid w:val="00E5260F"/>
    <w:rsid w:val="00E52DE5"/>
    <w:rsid w:val="00E530FE"/>
    <w:rsid w:val="00E544C7"/>
    <w:rsid w:val="00E544D1"/>
    <w:rsid w:val="00E54CF0"/>
    <w:rsid w:val="00E54D03"/>
    <w:rsid w:val="00E56A82"/>
    <w:rsid w:val="00E60FD8"/>
    <w:rsid w:val="00E62062"/>
    <w:rsid w:val="00E62ACD"/>
    <w:rsid w:val="00E64111"/>
    <w:rsid w:val="00E66868"/>
    <w:rsid w:val="00E672A1"/>
    <w:rsid w:val="00E746B2"/>
    <w:rsid w:val="00E74B66"/>
    <w:rsid w:val="00E7607B"/>
    <w:rsid w:val="00E77389"/>
    <w:rsid w:val="00E77B3E"/>
    <w:rsid w:val="00E80049"/>
    <w:rsid w:val="00E8563A"/>
    <w:rsid w:val="00E91001"/>
    <w:rsid w:val="00E92E4B"/>
    <w:rsid w:val="00E955CD"/>
    <w:rsid w:val="00E9742C"/>
    <w:rsid w:val="00E977B3"/>
    <w:rsid w:val="00EA2460"/>
    <w:rsid w:val="00EA3850"/>
    <w:rsid w:val="00EA50AB"/>
    <w:rsid w:val="00EA51CF"/>
    <w:rsid w:val="00EA5710"/>
    <w:rsid w:val="00EA6FBC"/>
    <w:rsid w:val="00EB15C9"/>
    <w:rsid w:val="00EB4A0D"/>
    <w:rsid w:val="00EB502A"/>
    <w:rsid w:val="00EB6A2B"/>
    <w:rsid w:val="00EB7CBB"/>
    <w:rsid w:val="00EC1F16"/>
    <w:rsid w:val="00EC27F1"/>
    <w:rsid w:val="00EC3149"/>
    <w:rsid w:val="00EC59F1"/>
    <w:rsid w:val="00EC669D"/>
    <w:rsid w:val="00EC727F"/>
    <w:rsid w:val="00EC731B"/>
    <w:rsid w:val="00EC7A60"/>
    <w:rsid w:val="00EC7F9D"/>
    <w:rsid w:val="00ED1A9F"/>
    <w:rsid w:val="00ED7C33"/>
    <w:rsid w:val="00EE088E"/>
    <w:rsid w:val="00EE15C8"/>
    <w:rsid w:val="00EE2B13"/>
    <w:rsid w:val="00EE3221"/>
    <w:rsid w:val="00EE36B7"/>
    <w:rsid w:val="00EE5466"/>
    <w:rsid w:val="00EF182D"/>
    <w:rsid w:val="00EF39AC"/>
    <w:rsid w:val="00EF4AEC"/>
    <w:rsid w:val="00EF6519"/>
    <w:rsid w:val="00F0035A"/>
    <w:rsid w:val="00F01D5C"/>
    <w:rsid w:val="00F02334"/>
    <w:rsid w:val="00F02CA3"/>
    <w:rsid w:val="00F02DF7"/>
    <w:rsid w:val="00F03BB1"/>
    <w:rsid w:val="00F03D3C"/>
    <w:rsid w:val="00F05DDD"/>
    <w:rsid w:val="00F1177A"/>
    <w:rsid w:val="00F123AB"/>
    <w:rsid w:val="00F12F55"/>
    <w:rsid w:val="00F13B67"/>
    <w:rsid w:val="00F13D06"/>
    <w:rsid w:val="00F1518D"/>
    <w:rsid w:val="00F21BCC"/>
    <w:rsid w:val="00F22188"/>
    <w:rsid w:val="00F22367"/>
    <w:rsid w:val="00F227E9"/>
    <w:rsid w:val="00F239A5"/>
    <w:rsid w:val="00F3089E"/>
    <w:rsid w:val="00F31723"/>
    <w:rsid w:val="00F33D9D"/>
    <w:rsid w:val="00F34590"/>
    <w:rsid w:val="00F34A4B"/>
    <w:rsid w:val="00F35A01"/>
    <w:rsid w:val="00F405F2"/>
    <w:rsid w:val="00F41560"/>
    <w:rsid w:val="00F42035"/>
    <w:rsid w:val="00F4244F"/>
    <w:rsid w:val="00F44BC2"/>
    <w:rsid w:val="00F44C21"/>
    <w:rsid w:val="00F45880"/>
    <w:rsid w:val="00F46BAA"/>
    <w:rsid w:val="00F47B1F"/>
    <w:rsid w:val="00F523D2"/>
    <w:rsid w:val="00F52560"/>
    <w:rsid w:val="00F53AED"/>
    <w:rsid w:val="00F55DC1"/>
    <w:rsid w:val="00F56527"/>
    <w:rsid w:val="00F57FD5"/>
    <w:rsid w:val="00F60F2A"/>
    <w:rsid w:val="00F618C2"/>
    <w:rsid w:val="00F62426"/>
    <w:rsid w:val="00F6552B"/>
    <w:rsid w:val="00F667A6"/>
    <w:rsid w:val="00F668B2"/>
    <w:rsid w:val="00F67087"/>
    <w:rsid w:val="00F6746F"/>
    <w:rsid w:val="00F67D5C"/>
    <w:rsid w:val="00F70C94"/>
    <w:rsid w:val="00F70D05"/>
    <w:rsid w:val="00F72044"/>
    <w:rsid w:val="00F72BBE"/>
    <w:rsid w:val="00F73B12"/>
    <w:rsid w:val="00F73D06"/>
    <w:rsid w:val="00F76867"/>
    <w:rsid w:val="00F776AE"/>
    <w:rsid w:val="00F7771D"/>
    <w:rsid w:val="00F800AD"/>
    <w:rsid w:val="00F80327"/>
    <w:rsid w:val="00F80958"/>
    <w:rsid w:val="00F80E6F"/>
    <w:rsid w:val="00F810E6"/>
    <w:rsid w:val="00F8191D"/>
    <w:rsid w:val="00F81B79"/>
    <w:rsid w:val="00F82101"/>
    <w:rsid w:val="00F835E4"/>
    <w:rsid w:val="00F84764"/>
    <w:rsid w:val="00F84DD7"/>
    <w:rsid w:val="00F85EE3"/>
    <w:rsid w:val="00F864B6"/>
    <w:rsid w:val="00F90496"/>
    <w:rsid w:val="00F9114D"/>
    <w:rsid w:val="00F91D38"/>
    <w:rsid w:val="00F95B9B"/>
    <w:rsid w:val="00F9664A"/>
    <w:rsid w:val="00F96FAD"/>
    <w:rsid w:val="00FA2838"/>
    <w:rsid w:val="00FA4601"/>
    <w:rsid w:val="00FA7DF4"/>
    <w:rsid w:val="00FB5040"/>
    <w:rsid w:val="00FB5C38"/>
    <w:rsid w:val="00FB6605"/>
    <w:rsid w:val="00FC0C31"/>
    <w:rsid w:val="00FC4A53"/>
    <w:rsid w:val="00FC501E"/>
    <w:rsid w:val="00FC7E78"/>
    <w:rsid w:val="00FD1A2E"/>
    <w:rsid w:val="00FD1DC0"/>
    <w:rsid w:val="00FD2A42"/>
    <w:rsid w:val="00FD410C"/>
    <w:rsid w:val="00FD4447"/>
    <w:rsid w:val="00FD4686"/>
    <w:rsid w:val="00FD5881"/>
    <w:rsid w:val="00FD5E01"/>
    <w:rsid w:val="00FD7FFE"/>
    <w:rsid w:val="00FE109C"/>
    <w:rsid w:val="00FE111E"/>
    <w:rsid w:val="00FE52FD"/>
    <w:rsid w:val="00FE5A59"/>
    <w:rsid w:val="00FE646C"/>
    <w:rsid w:val="00FE72FF"/>
    <w:rsid w:val="00FF04C1"/>
    <w:rsid w:val="00FF1B67"/>
    <w:rsid w:val="00FF1F92"/>
    <w:rsid w:val="00FF26DE"/>
    <w:rsid w:val="00FF54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E4C1E1A0-B4C1-4036-A24C-98ED8AFA1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C3E6B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C3E6B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C3E6B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42BEF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3C7E50"/>
    <w:pPr>
      <w:keepNext/>
      <w:keepLines/>
      <w:spacing w:before="200"/>
      <w:outlineLvl w:val="7"/>
    </w:pPr>
    <w:rPr>
      <w:rFonts w:ascii="Cambria" w:eastAsia="Calibri" w:hAnsi="Cambria"/>
      <w:color w:val="404040"/>
    </w:rPr>
  </w:style>
  <w:style w:type="paragraph" w:styleId="Nagwek9">
    <w:name w:val="heading 9"/>
    <w:basedOn w:val="Normalny"/>
    <w:link w:val="Nagwek9Znak"/>
    <w:uiPriority w:val="99"/>
    <w:qFormat/>
    <w:rsid w:val="00AC3E6B"/>
    <w:pPr>
      <w:keepNext/>
      <w:jc w:val="right"/>
      <w:outlineLvl w:val="8"/>
    </w:pPr>
    <w:rPr>
      <w:rFonts w:eastAsia="Calibri"/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AC3E6B"/>
    <w:rPr>
      <w:rFonts w:ascii="Cambria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link w:val="Nagwek2"/>
    <w:uiPriority w:val="99"/>
    <w:locked/>
    <w:rsid w:val="00AC3E6B"/>
    <w:rPr>
      <w:rFonts w:ascii="Cambria" w:hAnsi="Cambria" w:cs="Times New Roman"/>
      <w:b/>
      <w:bCs/>
      <w:color w:val="4F81BD"/>
      <w:sz w:val="26"/>
      <w:szCs w:val="26"/>
      <w:lang w:eastAsia="pl-PL"/>
    </w:rPr>
  </w:style>
  <w:style w:type="character" w:customStyle="1" w:styleId="Nagwek3Znak">
    <w:name w:val="Nagłówek 3 Znak"/>
    <w:link w:val="Nagwek3"/>
    <w:uiPriority w:val="99"/>
    <w:locked/>
    <w:rsid w:val="00D42BEF"/>
    <w:rPr>
      <w:rFonts w:ascii="Arial" w:hAnsi="Arial" w:cs="Arial"/>
      <w:b/>
      <w:bCs/>
      <w:sz w:val="26"/>
      <w:szCs w:val="26"/>
      <w:lang w:eastAsia="pl-PL"/>
    </w:rPr>
  </w:style>
  <w:style w:type="character" w:customStyle="1" w:styleId="Nagwek8Znak">
    <w:name w:val="Nagłówek 8 Znak"/>
    <w:link w:val="Nagwek8"/>
    <w:uiPriority w:val="99"/>
    <w:semiHidden/>
    <w:locked/>
    <w:rsid w:val="003C7E50"/>
    <w:rPr>
      <w:rFonts w:ascii="Cambria" w:hAnsi="Cambria" w:cs="Times New Roman"/>
      <w:color w:val="404040"/>
      <w:sz w:val="20"/>
      <w:szCs w:val="20"/>
      <w:lang w:eastAsia="pl-PL"/>
    </w:rPr>
  </w:style>
  <w:style w:type="character" w:customStyle="1" w:styleId="Nagwek9Znak">
    <w:name w:val="Nagłówek 9 Znak"/>
    <w:link w:val="Nagwek9"/>
    <w:uiPriority w:val="99"/>
    <w:locked/>
    <w:rsid w:val="00AC3E6B"/>
    <w:rPr>
      <w:rFonts w:ascii="Times New Roman" w:hAnsi="Times New Roman" w:cs="Times New Roman"/>
      <w:bCs/>
      <w:i/>
      <w:i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AC3E6B"/>
    <w:pPr>
      <w:tabs>
        <w:tab w:val="center" w:pos="4536"/>
        <w:tab w:val="right" w:pos="9072"/>
      </w:tabs>
    </w:pPr>
    <w:rPr>
      <w:rFonts w:ascii="Calibri" w:eastAsia="Calibri" w:hAnsi="Calibri"/>
    </w:rPr>
  </w:style>
  <w:style w:type="character" w:customStyle="1" w:styleId="NagwekZnak">
    <w:name w:val="Nagłówek Znak"/>
    <w:link w:val="Nagwek"/>
    <w:uiPriority w:val="99"/>
    <w:locked/>
    <w:rsid w:val="00AC3E6B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AC3E6B"/>
    <w:pPr>
      <w:tabs>
        <w:tab w:val="center" w:pos="4536"/>
        <w:tab w:val="right" w:pos="9072"/>
      </w:tabs>
    </w:pPr>
    <w:rPr>
      <w:rFonts w:ascii="Calibri" w:eastAsia="Calibri" w:hAnsi="Calibri"/>
    </w:rPr>
  </w:style>
  <w:style w:type="character" w:customStyle="1" w:styleId="StopkaZnak">
    <w:name w:val="Stopka Znak"/>
    <w:link w:val="Stopka"/>
    <w:uiPriority w:val="99"/>
    <w:locked/>
    <w:rsid w:val="00AC3E6B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AC3E6B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AC3E6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rsid w:val="00AC3E6B"/>
    <w:rPr>
      <w:rFonts w:eastAsia="Calibri"/>
      <w:b/>
      <w:bCs/>
    </w:rPr>
  </w:style>
  <w:style w:type="character" w:customStyle="1" w:styleId="TekstpodstawowyZnak">
    <w:name w:val="Tekst podstawowy Znak"/>
    <w:link w:val="Tekstpodstawowy"/>
    <w:uiPriority w:val="99"/>
    <w:locked/>
    <w:rsid w:val="00AC3E6B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customStyle="1" w:styleId="pkt">
    <w:name w:val="pkt"/>
    <w:basedOn w:val="Normalny"/>
    <w:uiPriority w:val="99"/>
    <w:rsid w:val="00AC3E6B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character" w:styleId="Pogrubienie">
    <w:name w:val="Strong"/>
    <w:uiPriority w:val="99"/>
    <w:qFormat/>
    <w:rsid w:val="00AC3E6B"/>
    <w:rPr>
      <w:rFonts w:cs="Times New Roman"/>
      <w:b/>
      <w:bCs/>
    </w:rPr>
  </w:style>
  <w:style w:type="paragraph" w:styleId="Nagwekspisutreci">
    <w:name w:val="TOC Heading"/>
    <w:basedOn w:val="Nagwek1"/>
    <w:next w:val="Normalny"/>
    <w:uiPriority w:val="99"/>
    <w:qFormat/>
    <w:rsid w:val="00AC3E6B"/>
    <w:pPr>
      <w:spacing w:line="276" w:lineRule="auto"/>
      <w:outlineLvl w:val="9"/>
    </w:pPr>
    <w:rPr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rsid w:val="00AC3E6B"/>
    <w:pPr>
      <w:spacing w:after="120" w:line="480" w:lineRule="auto"/>
      <w:ind w:left="283"/>
    </w:pPr>
    <w:rPr>
      <w:rFonts w:eastAsia="Calibri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AC3E6B"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AC3E6B"/>
    <w:pPr>
      <w:spacing w:after="120"/>
      <w:ind w:left="283"/>
    </w:pPr>
    <w:rPr>
      <w:rFonts w:eastAsia="Calibri"/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AC3E6B"/>
    <w:rPr>
      <w:rFonts w:ascii="Times New Roman" w:hAnsi="Times New Roman" w:cs="Times New Roman"/>
      <w:sz w:val="16"/>
      <w:szCs w:val="16"/>
      <w:lang w:eastAsia="pl-PL"/>
    </w:rPr>
  </w:style>
  <w:style w:type="paragraph" w:styleId="Tytu">
    <w:name w:val="Title"/>
    <w:basedOn w:val="Normalny"/>
    <w:next w:val="Podtytu"/>
    <w:link w:val="TytuZnak"/>
    <w:uiPriority w:val="99"/>
    <w:qFormat/>
    <w:rsid w:val="00AC3E6B"/>
    <w:pPr>
      <w:suppressAutoHyphens/>
      <w:spacing w:line="360" w:lineRule="auto"/>
      <w:jc w:val="center"/>
    </w:pPr>
    <w:rPr>
      <w:rFonts w:eastAsia="Calibri"/>
      <w:b/>
    </w:rPr>
  </w:style>
  <w:style w:type="character" w:customStyle="1" w:styleId="TytuZnak">
    <w:name w:val="Tytuł Znak"/>
    <w:link w:val="Tytu"/>
    <w:uiPriority w:val="99"/>
    <w:locked/>
    <w:rsid w:val="00AC3E6B"/>
    <w:rPr>
      <w:rFonts w:ascii="Times New Roman" w:hAnsi="Times New Roman" w:cs="Times New Roman"/>
      <w:b/>
      <w:sz w:val="20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AC3E6B"/>
    <w:pPr>
      <w:numPr>
        <w:ilvl w:val="1"/>
      </w:numPr>
    </w:pPr>
    <w:rPr>
      <w:rFonts w:ascii="Cambria" w:eastAsia="Calibri" w:hAnsi="Cambria"/>
      <w:i/>
      <w:iCs/>
      <w:color w:val="4F81BD"/>
      <w:spacing w:val="15"/>
      <w:sz w:val="24"/>
      <w:szCs w:val="24"/>
    </w:rPr>
  </w:style>
  <w:style w:type="character" w:customStyle="1" w:styleId="PodtytuZnak">
    <w:name w:val="Podtytuł Znak"/>
    <w:link w:val="Podtytu"/>
    <w:uiPriority w:val="99"/>
    <w:locked/>
    <w:rsid w:val="00AC3E6B"/>
    <w:rPr>
      <w:rFonts w:ascii="Cambria" w:hAnsi="Cambria" w:cs="Times New Roman"/>
      <w:i/>
      <w:iCs/>
      <w:color w:val="4F81BD"/>
      <w:spacing w:val="15"/>
      <w:sz w:val="24"/>
      <w:szCs w:val="24"/>
      <w:lang w:eastAsia="pl-PL"/>
    </w:rPr>
  </w:style>
  <w:style w:type="paragraph" w:customStyle="1" w:styleId="WW-Tekstpodstawowy2">
    <w:name w:val="WW-Tekst podstawowy 2"/>
    <w:basedOn w:val="Normalny"/>
    <w:uiPriority w:val="99"/>
    <w:rsid w:val="00AC3E6B"/>
    <w:pPr>
      <w:suppressAutoHyphens/>
      <w:jc w:val="center"/>
    </w:pPr>
    <w:rPr>
      <w:b/>
      <w:sz w:val="28"/>
    </w:rPr>
  </w:style>
  <w:style w:type="paragraph" w:customStyle="1" w:styleId="WW-Tekstpodstawowywcity3">
    <w:name w:val="WW-Tekst podstawowy wcięty 3"/>
    <w:basedOn w:val="Normalny"/>
    <w:uiPriority w:val="99"/>
    <w:rsid w:val="00AC3E6B"/>
    <w:pPr>
      <w:suppressAutoHyphens/>
      <w:ind w:left="567" w:hanging="567"/>
    </w:pPr>
    <w:rPr>
      <w:b/>
      <w:sz w:val="24"/>
    </w:rPr>
  </w:style>
  <w:style w:type="paragraph" w:styleId="Tekstprzypisudolnego">
    <w:name w:val="footnote text"/>
    <w:basedOn w:val="Normalny"/>
    <w:link w:val="TekstprzypisudolnegoZnak"/>
    <w:uiPriority w:val="99"/>
    <w:rsid w:val="00AC3E6B"/>
    <w:pPr>
      <w:suppressAutoHyphens/>
    </w:pPr>
    <w:rPr>
      <w:rFonts w:eastAsia="Calibri"/>
    </w:rPr>
  </w:style>
  <w:style w:type="character" w:customStyle="1" w:styleId="TekstprzypisudolnegoZnak">
    <w:name w:val="Tekst przypisu dolnego Znak"/>
    <w:link w:val="Tekstprzypisudolnego"/>
    <w:uiPriority w:val="99"/>
    <w:locked/>
    <w:rsid w:val="00AC3E6B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uiPriority w:val="99"/>
    <w:rsid w:val="00AC3E6B"/>
    <w:pPr>
      <w:suppressAutoHyphens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99"/>
    <w:rsid w:val="00D14B2B"/>
    <w:pPr>
      <w:tabs>
        <w:tab w:val="right" w:leader="dot" w:pos="9062"/>
      </w:tabs>
      <w:spacing w:after="100"/>
      <w:ind w:left="426" w:hanging="426"/>
    </w:pPr>
  </w:style>
  <w:style w:type="character" w:styleId="Hipercze">
    <w:name w:val="Hyperlink"/>
    <w:uiPriority w:val="99"/>
    <w:rsid w:val="007F3EF9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rsid w:val="00DC263B"/>
    <w:pPr>
      <w:tabs>
        <w:tab w:val="left" w:pos="426"/>
        <w:tab w:val="right" w:leader="dot" w:pos="9062"/>
      </w:tabs>
      <w:spacing w:after="100"/>
      <w:ind w:left="426" w:hanging="426"/>
    </w:pPr>
  </w:style>
  <w:style w:type="paragraph" w:styleId="Akapitzlist">
    <w:name w:val="List Paragraph"/>
    <w:basedOn w:val="Normalny"/>
    <w:uiPriority w:val="99"/>
    <w:qFormat/>
    <w:rsid w:val="00964E21"/>
    <w:pPr>
      <w:ind w:left="720"/>
      <w:contextualSpacing/>
    </w:pPr>
  </w:style>
  <w:style w:type="paragraph" w:customStyle="1" w:styleId="CharChar1">
    <w:name w:val="Char Char1"/>
    <w:basedOn w:val="Normalny"/>
    <w:uiPriority w:val="99"/>
    <w:rsid w:val="0034185C"/>
    <w:rPr>
      <w:sz w:val="24"/>
      <w:szCs w:val="24"/>
    </w:rPr>
  </w:style>
  <w:style w:type="paragraph" w:styleId="NormalnyWeb">
    <w:name w:val="Normal (Web)"/>
    <w:basedOn w:val="Normalny"/>
    <w:uiPriority w:val="99"/>
    <w:rsid w:val="00576C65"/>
    <w:pPr>
      <w:spacing w:before="100" w:beforeAutospacing="1" w:after="100" w:afterAutospacing="1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8F1AFC"/>
    <w:pPr>
      <w:spacing w:after="120"/>
      <w:ind w:left="283"/>
    </w:pPr>
    <w:rPr>
      <w:rFonts w:eastAsia="Calibri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8F1AFC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treci">
    <w:name w:val="Tekst treści_"/>
    <w:link w:val="Teksttreci0"/>
    <w:uiPriority w:val="99"/>
    <w:locked/>
    <w:rsid w:val="00B66C93"/>
    <w:rPr>
      <w:rFonts w:ascii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B66C93"/>
    <w:pPr>
      <w:shd w:val="clear" w:color="auto" w:fill="FFFFFF"/>
      <w:spacing w:after="240" w:line="240" w:lineRule="atLeast"/>
      <w:ind w:hanging="560"/>
    </w:pPr>
    <w:rPr>
      <w:rFonts w:ascii="Arial" w:eastAsia="Calibri" w:hAnsi="Arial"/>
      <w:sz w:val="21"/>
      <w:szCs w:val="21"/>
    </w:rPr>
  </w:style>
  <w:style w:type="character" w:customStyle="1" w:styleId="CommentTextChar">
    <w:name w:val="Comment Text Char"/>
    <w:uiPriority w:val="99"/>
    <w:semiHidden/>
    <w:locked/>
    <w:rsid w:val="00B71DAA"/>
    <w:rPr>
      <w:rFonts w:ascii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B71DAA"/>
    <w:rPr>
      <w:rFonts w:eastAsia="Calibri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4D4D1E"/>
    <w:rPr>
      <w:rFonts w:ascii="Times New Roman" w:hAnsi="Times New Roman" w:cs="Times New Roman"/>
      <w:sz w:val="20"/>
      <w:szCs w:val="20"/>
    </w:rPr>
  </w:style>
  <w:style w:type="character" w:customStyle="1" w:styleId="CommentSubjectChar">
    <w:name w:val="Comment Subject Char"/>
    <w:uiPriority w:val="99"/>
    <w:semiHidden/>
    <w:locked/>
    <w:rsid w:val="00B71DAA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71DA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4D4D1E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customStyle="1" w:styleId="awciety">
    <w:name w:val="a) wciety"/>
    <w:basedOn w:val="Normalny"/>
    <w:uiPriority w:val="99"/>
    <w:rsid w:val="00B71DAA"/>
    <w:pPr>
      <w:widowControl w:val="0"/>
      <w:suppressAutoHyphens/>
      <w:snapToGrid w:val="0"/>
      <w:spacing w:line="258" w:lineRule="atLeast"/>
      <w:ind w:left="567" w:hanging="238"/>
      <w:jc w:val="both"/>
    </w:pPr>
    <w:rPr>
      <w:rFonts w:ascii="FrankfurtGothic" w:eastAsia="Calibri" w:hAnsi="FrankfurtGothic"/>
      <w:color w:val="000000"/>
      <w:sz w:val="19"/>
    </w:rPr>
  </w:style>
  <w:style w:type="paragraph" w:customStyle="1" w:styleId="1">
    <w:name w:val="1."/>
    <w:basedOn w:val="Normalny"/>
    <w:uiPriority w:val="99"/>
    <w:rsid w:val="00B71DAA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Calibri" w:hAnsi="FrankfurtGothic"/>
      <w:color w:val="000000"/>
      <w:sz w:val="19"/>
    </w:rPr>
  </w:style>
  <w:style w:type="paragraph" w:customStyle="1" w:styleId="glowny">
    <w:name w:val="glowny"/>
    <w:basedOn w:val="Stopka"/>
    <w:next w:val="Stopka"/>
    <w:uiPriority w:val="99"/>
    <w:rsid w:val="00B71DAA"/>
    <w:pPr>
      <w:widowControl w:val="0"/>
      <w:suppressAutoHyphens/>
      <w:snapToGrid w:val="0"/>
      <w:spacing w:line="258" w:lineRule="atLeast"/>
      <w:jc w:val="both"/>
    </w:pPr>
    <w:rPr>
      <w:rFonts w:ascii="FrankfurtGothic" w:hAnsi="FrankfurtGothic"/>
      <w:color w:val="000000"/>
      <w:sz w:val="19"/>
    </w:rPr>
  </w:style>
  <w:style w:type="character" w:customStyle="1" w:styleId="Nagwek20">
    <w:name w:val="Nagłówek #2"/>
    <w:uiPriority w:val="99"/>
    <w:rsid w:val="00B71DAA"/>
    <w:rPr>
      <w:rFonts w:ascii="Arial" w:hAnsi="Arial" w:cs="Arial"/>
      <w:spacing w:val="0"/>
      <w:sz w:val="18"/>
      <w:szCs w:val="18"/>
    </w:rPr>
  </w:style>
  <w:style w:type="paragraph" w:customStyle="1" w:styleId="tekwzpod">
    <w:name w:val="tekwzpod"/>
    <w:uiPriority w:val="99"/>
    <w:rsid w:val="00B71DAA"/>
    <w:pPr>
      <w:widowControl w:val="0"/>
      <w:tabs>
        <w:tab w:val="left" w:pos="822"/>
        <w:tab w:val="left" w:leader="dot" w:pos="1417"/>
      </w:tabs>
      <w:spacing w:line="220" w:lineRule="atLeast"/>
      <w:ind w:left="822" w:right="567" w:hanging="255"/>
      <w:jc w:val="both"/>
    </w:pPr>
    <w:rPr>
      <w:rFonts w:ascii="Arial" w:eastAsia="Times New Roman" w:hAnsi="Arial" w:cs="Arial"/>
      <w:sz w:val="19"/>
      <w:szCs w:val="19"/>
    </w:rPr>
  </w:style>
  <w:style w:type="character" w:customStyle="1" w:styleId="Nagwek1Bezpogrubienia">
    <w:name w:val="Nagłówek #1 + Bez pogrubienia"/>
    <w:uiPriority w:val="99"/>
    <w:rsid w:val="007F19B7"/>
    <w:rPr>
      <w:rFonts w:ascii="Calibri" w:hAnsi="Calibri" w:cs="Calibri"/>
      <w:b/>
      <w:bCs/>
      <w:spacing w:val="0"/>
      <w:sz w:val="18"/>
      <w:szCs w:val="18"/>
    </w:rPr>
  </w:style>
  <w:style w:type="character" w:customStyle="1" w:styleId="TeksttreciPogrubienie">
    <w:name w:val="Tekst treści + Pogrubienie"/>
    <w:uiPriority w:val="99"/>
    <w:rsid w:val="007F19B7"/>
    <w:rPr>
      <w:rFonts w:ascii="Calibri" w:hAnsi="Calibri" w:cs="Calibri"/>
      <w:b/>
      <w:bCs/>
      <w:sz w:val="18"/>
      <w:szCs w:val="18"/>
      <w:shd w:val="clear" w:color="auto" w:fill="FFFFFF"/>
    </w:rPr>
  </w:style>
  <w:style w:type="character" w:customStyle="1" w:styleId="Nagwek1Consolas">
    <w:name w:val="Nagłówek #1 + Consolas"/>
    <w:aliases w:val="Bez pogrubienia,Odstępy 1 pt"/>
    <w:uiPriority w:val="99"/>
    <w:rsid w:val="007F19B7"/>
    <w:rPr>
      <w:rFonts w:ascii="Consolas" w:hAnsi="Consolas" w:cs="Consolas"/>
      <w:b/>
      <w:bCs/>
      <w:spacing w:val="30"/>
      <w:sz w:val="18"/>
      <w:szCs w:val="18"/>
    </w:rPr>
  </w:style>
  <w:style w:type="character" w:customStyle="1" w:styleId="TeksttreciKursywa">
    <w:name w:val="Tekst treści + Kursywa"/>
    <w:aliases w:val="Odstępy 0 pt"/>
    <w:uiPriority w:val="99"/>
    <w:rsid w:val="007F19B7"/>
    <w:rPr>
      <w:rFonts w:ascii="Calibri" w:hAnsi="Calibri" w:cs="Calibri"/>
      <w:i/>
      <w:iCs/>
      <w:spacing w:val="-10"/>
      <w:sz w:val="18"/>
      <w:szCs w:val="18"/>
      <w:shd w:val="clear" w:color="auto" w:fill="FFFFFF"/>
    </w:rPr>
  </w:style>
  <w:style w:type="character" w:customStyle="1" w:styleId="Teksttreci2Bezkursywy">
    <w:name w:val="Tekst treści (2) + Bez kursywy"/>
    <w:aliases w:val="Odstępy 0 pt2"/>
    <w:uiPriority w:val="99"/>
    <w:rsid w:val="007F19B7"/>
    <w:rPr>
      <w:rFonts w:ascii="Calibri" w:hAnsi="Calibri" w:cs="Calibri"/>
      <w:i/>
      <w:iCs/>
      <w:spacing w:val="0"/>
      <w:sz w:val="18"/>
      <w:szCs w:val="18"/>
      <w:shd w:val="clear" w:color="auto" w:fill="FFFFFF"/>
    </w:rPr>
  </w:style>
  <w:style w:type="character" w:customStyle="1" w:styleId="Nagwek1TrebuchetMS">
    <w:name w:val="Nagłówek #1 + Trebuchet MS"/>
    <w:uiPriority w:val="99"/>
    <w:rsid w:val="007F19B7"/>
    <w:rPr>
      <w:rFonts w:ascii="Trebuchet MS" w:hAnsi="Trebuchet MS" w:cs="Trebuchet MS"/>
      <w:spacing w:val="0"/>
      <w:sz w:val="18"/>
      <w:szCs w:val="18"/>
    </w:rPr>
  </w:style>
  <w:style w:type="character" w:customStyle="1" w:styleId="Teksttreci2Bezkursywy1">
    <w:name w:val="Tekst treści (2) + Bez kursywy1"/>
    <w:uiPriority w:val="99"/>
    <w:rsid w:val="007F19B7"/>
    <w:rPr>
      <w:rFonts w:ascii="Calibri" w:hAnsi="Calibri" w:cs="Calibri"/>
      <w:i/>
      <w:iCs/>
      <w:spacing w:val="0"/>
      <w:sz w:val="17"/>
      <w:szCs w:val="17"/>
      <w:shd w:val="clear" w:color="auto" w:fill="FFFFFF"/>
    </w:rPr>
  </w:style>
  <w:style w:type="character" w:customStyle="1" w:styleId="TeksttreciKursywa1">
    <w:name w:val="Tekst treści + Kursywa1"/>
    <w:uiPriority w:val="99"/>
    <w:rsid w:val="007F19B7"/>
    <w:rPr>
      <w:rFonts w:ascii="Calibri" w:hAnsi="Calibri" w:cs="Calibri"/>
      <w:i/>
      <w:iCs/>
      <w:spacing w:val="0"/>
      <w:sz w:val="17"/>
      <w:szCs w:val="17"/>
      <w:shd w:val="clear" w:color="auto" w:fill="FFFFFF"/>
    </w:rPr>
  </w:style>
  <w:style w:type="character" w:customStyle="1" w:styleId="Nagwek2TrebuchetMS">
    <w:name w:val="Nagłówek #2 + Trebuchet MS"/>
    <w:aliases w:val="8 pt,Odstępy 1 pt2"/>
    <w:uiPriority w:val="99"/>
    <w:rsid w:val="007F19B7"/>
    <w:rPr>
      <w:rFonts w:ascii="Trebuchet MS" w:hAnsi="Trebuchet MS" w:cs="Trebuchet MS"/>
      <w:spacing w:val="20"/>
      <w:sz w:val="16"/>
      <w:szCs w:val="16"/>
      <w:shd w:val="clear" w:color="auto" w:fill="FFFFFF"/>
    </w:rPr>
  </w:style>
  <w:style w:type="character" w:customStyle="1" w:styleId="Nagwek29">
    <w:name w:val="Nagłówek #2 + 9"/>
    <w:aliases w:val="5 pt,Bez pogrubienia2,Odstępy 2 pt"/>
    <w:uiPriority w:val="99"/>
    <w:rsid w:val="007F19B7"/>
    <w:rPr>
      <w:rFonts w:ascii="Calibri" w:hAnsi="Calibri" w:cs="Calibri"/>
      <w:b/>
      <w:bCs/>
      <w:spacing w:val="40"/>
      <w:sz w:val="19"/>
      <w:szCs w:val="19"/>
      <w:shd w:val="clear" w:color="auto" w:fill="FFFFFF"/>
    </w:rPr>
  </w:style>
  <w:style w:type="character" w:customStyle="1" w:styleId="Nagwek28">
    <w:name w:val="Nagłówek #2 + 8"/>
    <w:aliases w:val="5 pt1,Bez pogrubienia1,Odstępy 1 pt1"/>
    <w:uiPriority w:val="99"/>
    <w:rsid w:val="007F19B7"/>
    <w:rPr>
      <w:rFonts w:ascii="Calibri" w:hAnsi="Calibri" w:cs="Calibri"/>
      <w:b/>
      <w:bCs/>
      <w:spacing w:val="20"/>
      <w:sz w:val="17"/>
      <w:szCs w:val="17"/>
      <w:shd w:val="clear" w:color="auto" w:fill="FFFFFF"/>
    </w:rPr>
  </w:style>
  <w:style w:type="character" w:customStyle="1" w:styleId="Nagwek2TrebuchetMS2">
    <w:name w:val="Nagłówek #2 + Trebuchet MS2"/>
    <w:aliases w:val="8 pt2,Odstępy 0 pt1"/>
    <w:uiPriority w:val="99"/>
    <w:rsid w:val="007F19B7"/>
    <w:rPr>
      <w:rFonts w:ascii="Trebuchet MS" w:hAnsi="Trebuchet MS" w:cs="Trebuchet MS"/>
      <w:spacing w:val="10"/>
      <w:sz w:val="16"/>
      <w:szCs w:val="16"/>
      <w:shd w:val="clear" w:color="auto" w:fill="FFFFFF"/>
    </w:rPr>
  </w:style>
  <w:style w:type="character" w:customStyle="1" w:styleId="Nagwek23Odstpy1pt">
    <w:name w:val="Nagłówek #2 (3) + Odstępy 1 pt"/>
    <w:uiPriority w:val="99"/>
    <w:rsid w:val="007F19B7"/>
    <w:rPr>
      <w:rFonts w:ascii="Calibri" w:hAnsi="Calibri" w:cs="Calibri"/>
      <w:spacing w:val="20"/>
      <w:sz w:val="17"/>
      <w:szCs w:val="17"/>
      <w:shd w:val="clear" w:color="auto" w:fill="FFFFFF"/>
    </w:rPr>
  </w:style>
  <w:style w:type="character" w:customStyle="1" w:styleId="Nagwek2TrebuchetMS1">
    <w:name w:val="Nagłówek #2 + Trebuchet MS1"/>
    <w:aliases w:val="8 pt1"/>
    <w:uiPriority w:val="99"/>
    <w:rsid w:val="007F19B7"/>
    <w:rPr>
      <w:rFonts w:ascii="Trebuchet MS" w:hAnsi="Trebuchet MS" w:cs="Trebuchet MS"/>
      <w:sz w:val="16"/>
      <w:szCs w:val="16"/>
      <w:shd w:val="clear" w:color="auto" w:fill="FFFFFF"/>
    </w:rPr>
  </w:style>
  <w:style w:type="character" w:customStyle="1" w:styleId="Nagwek25Odstpy1pt">
    <w:name w:val="Nagłówek #2 (5) + Odstępy 1 pt"/>
    <w:uiPriority w:val="99"/>
    <w:rsid w:val="007F19B7"/>
    <w:rPr>
      <w:rFonts w:ascii="Trebuchet MS" w:hAnsi="Trebuchet MS" w:cs="Trebuchet MS"/>
      <w:spacing w:val="20"/>
      <w:sz w:val="16"/>
      <w:szCs w:val="16"/>
      <w:shd w:val="clear" w:color="auto" w:fill="FFFFFF"/>
    </w:rPr>
  </w:style>
  <w:style w:type="paragraph" w:styleId="Tekstpodstawowy2">
    <w:name w:val="Body Text 2"/>
    <w:basedOn w:val="Normalny"/>
    <w:link w:val="Tekstpodstawowy2Znak"/>
    <w:uiPriority w:val="99"/>
    <w:rsid w:val="00E77B3E"/>
    <w:pPr>
      <w:spacing w:after="120" w:line="480" w:lineRule="auto"/>
    </w:pPr>
    <w:rPr>
      <w:rFonts w:eastAsia="Calibri"/>
    </w:rPr>
  </w:style>
  <w:style w:type="character" w:customStyle="1" w:styleId="Tekstpodstawowy2Znak">
    <w:name w:val="Tekst podstawowy 2 Znak"/>
    <w:link w:val="Tekstpodstawowy2"/>
    <w:uiPriority w:val="99"/>
    <w:locked/>
    <w:rsid w:val="00E77B3E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AC166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Styl1">
    <w:name w:val="Styl1"/>
    <w:basedOn w:val="Normalny"/>
    <w:uiPriority w:val="99"/>
    <w:rsid w:val="00C8173F"/>
    <w:rPr>
      <w:sz w:val="24"/>
    </w:rPr>
  </w:style>
  <w:style w:type="table" w:styleId="Tabela-Siatka">
    <w:name w:val="Table Grid"/>
    <w:basedOn w:val="Standardowy"/>
    <w:uiPriority w:val="99"/>
    <w:rsid w:val="009807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0">
    <w:name w:val="Nagłówek #3_"/>
    <w:link w:val="Nagwek31"/>
    <w:uiPriority w:val="99"/>
    <w:locked/>
    <w:rsid w:val="005A20B4"/>
    <w:rPr>
      <w:rFonts w:ascii="Times New Roman" w:hAnsi="Times New Roman" w:cs="Times New Roman"/>
      <w:spacing w:val="2"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uiPriority w:val="99"/>
    <w:rsid w:val="005A20B4"/>
    <w:pPr>
      <w:shd w:val="clear" w:color="auto" w:fill="FFFFFF"/>
      <w:spacing w:before="240" w:line="250" w:lineRule="exact"/>
      <w:outlineLvl w:val="2"/>
    </w:pPr>
    <w:rPr>
      <w:rFonts w:eastAsia="Calibri"/>
      <w:spacing w:val="2"/>
      <w:sz w:val="19"/>
      <w:szCs w:val="19"/>
    </w:rPr>
  </w:style>
  <w:style w:type="paragraph" w:styleId="Tekstpodstawowy3">
    <w:name w:val="Body Text 3"/>
    <w:basedOn w:val="Normalny"/>
    <w:link w:val="Tekstpodstawowy3Znak"/>
    <w:uiPriority w:val="99"/>
    <w:semiHidden/>
    <w:rsid w:val="005A20B4"/>
    <w:pPr>
      <w:spacing w:after="120"/>
    </w:pPr>
    <w:rPr>
      <w:rFonts w:eastAsia="Calibri"/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5A20B4"/>
    <w:rPr>
      <w:rFonts w:ascii="Times New Roman" w:hAnsi="Times New Roman" w:cs="Times New Roman"/>
      <w:sz w:val="16"/>
      <w:szCs w:val="16"/>
      <w:lang w:eastAsia="pl-PL"/>
    </w:rPr>
  </w:style>
  <w:style w:type="character" w:customStyle="1" w:styleId="FontStyle14">
    <w:name w:val="Font Style14"/>
    <w:uiPriority w:val="99"/>
    <w:rsid w:val="005A20B4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13">
    <w:name w:val="Font Style13"/>
    <w:rsid w:val="005A20B4"/>
    <w:rPr>
      <w:rFonts w:ascii="Times New Roman" w:hAnsi="Times New Roman" w:cs="Times New Roman"/>
      <w:color w:val="000000"/>
      <w:sz w:val="20"/>
      <w:szCs w:val="20"/>
    </w:rPr>
  </w:style>
  <w:style w:type="character" w:styleId="Odwoaniedokomentarza">
    <w:name w:val="annotation reference"/>
    <w:uiPriority w:val="99"/>
    <w:semiHidden/>
    <w:rsid w:val="00C02614"/>
    <w:rPr>
      <w:rFonts w:cs="Times New Roman"/>
      <w:sz w:val="16"/>
    </w:rPr>
  </w:style>
  <w:style w:type="character" w:customStyle="1" w:styleId="Teksttreci2">
    <w:name w:val="Tekst treści (2)_"/>
    <w:link w:val="Teksttreci20"/>
    <w:uiPriority w:val="99"/>
    <w:locked/>
    <w:rsid w:val="009644DC"/>
    <w:rPr>
      <w:rFonts w:ascii="Times New Roman" w:hAnsi="Times New Roman" w:cs="Times New Roman"/>
      <w:spacing w:val="2"/>
      <w:sz w:val="19"/>
      <w:szCs w:val="19"/>
      <w:shd w:val="clear" w:color="auto" w:fill="FFFFFF"/>
    </w:rPr>
  </w:style>
  <w:style w:type="character" w:customStyle="1" w:styleId="Nagwek4">
    <w:name w:val="Nagłówek #4_"/>
    <w:link w:val="Nagwek40"/>
    <w:uiPriority w:val="99"/>
    <w:locked/>
    <w:rsid w:val="009644DC"/>
    <w:rPr>
      <w:rFonts w:ascii="Times New Roman" w:hAnsi="Times New Roman" w:cs="Times New Roman"/>
      <w:spacing w:val="2"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9644DC"/>
    <w:pPr>
      <w:shd w:val="clear" w:color="auto" w:fill="FFFFFF"/>
      <w:spacing w:before="60" w:after="60" w:line="240" w:lineRule="atLeast"/>
    </w:pPr>
    <w:rPr>
      <w:rFonts w:eastAsia="Calibri"/>
      <w:spacing w:val="2"/>
      <w:sz w:val="19"/>
      <w:szCs w:val="19"/>
    </w:rPr>
  </w:style>
  <w:style w:type="paragraph" w:customStyle="1" w:styleId="Nagwek40">
    <w:name w:val="Nagłówek #4"/>
    <w:basedOn w:val="Normalny"/>
    <w:link w:val="Nagwek4"/>
    <w:uiPriority w:val="99"/>
    <w:rsid w:val="009644DC"/>
    <w:pPr>
      <w:shd w:val="clear" w:color="auto" w:fill="FFFFFF"/>
      <w:spacing w:line="250" w:lineRule="exact"/>
      <w:jc w:val="center"/>
      <w:outlineLvl w:val="3"/>
    </w:pPr>
    <w:rPr>
      <w:rFonts w:eastAsia="Calibri"/>
      <w:spacing w:val="2"/>
      <w:sz w:val="19"/>
      <w:szCs w:val="19"/>
    </w:rPr>
  </w:style>
  <w:style w:type="paragraph" w:styleId="Lista">
    <w:name w:val="List"/>
    <w:basedOn w:val="Tekstpodstawowy"/>
    <w:uiPriority w:val="99"/>
    <w:semiHidden/>
    <w:rsid w:val="00E52DE5"/>
    <w:pPr>
      <w:suppressAutoHyphens/>
      <w:jc w:val="both"/>
    </w:pPr>
    <w:rPr>
      <w:rFonts w:cs="Tahoma"/>
      <w:b w:val="0"/>
      <w:bCs w:val="0"/>
      <w:lang w:eastAsia="ar-SA"/>
    </w:rPr>
  </w:style>
  <w:style w:type="paragraph" w:customStyle="1" w:styleId="Style3">
    <w:name w:val="Style3"/>
    <w:basedOn w:val="Normalny"/>
    <w:rsid w:val="0078576D"/>
    <w:pPr>
      <w:widowControl w:val="0"/>
      <w:autoSpaceDE w:val="0"/>
      <w:autoSpaceDN w:val="0"/>
      <w:adjustRightInd w:val="0"/>
      <w:spacing w:line="275" w:lineRule="exact"/>
    </w:pPr>
    <w:rPr>
      <w:sz w:val="24"/>
      <w:szCs w:val="24"/>
    </w:rPr>
  </w:style>
  <w:style w:type="character" w:customStyle="1" w:styleId="FontStyle31">
    <w:name w:val="Font Style31"/>
    <w:rsid w:val="0078576D"/>
    <w:rPr>
      <w:rFonts w:ascii="Times New Roman" w:hAnsi="Times New Roman" w:cs="Times New Roman"/>
      <w:sz w:val="22"/>
      <w:szCs w:val="22"/>
    </w:rPr>
  </w:style>
  <w:style w:type="character" w:customStyle="1" w:styleId="FontStyle58">
    <w:name w:val="Font Style58"/>
    <w:rsid w:val="0078576D"/>
    <w:rPr>
      <w:rFonts w:ascii="Verdana" w:hAnsi="Verdana"/>
      <w:sz w:val="16"/>
    </w:rPr>
  </w:style>
  <w:style w:type="paragraph" w:customStyle="1" w:styleId="ZnakZnakZnakZnak">
    <w:name w:val="Znak Znak Znak Znak"/>
    <w:basedOn w:val="Normalny"/>
    <w:uiPriority w:val="99"/>
    <w:rsid w:val="0020434A"/>
    <w:rPr>
      <w:sz w:val="24"/>
      <w:szCs w:val="24"/>
    </w:rPr>
  </w:style>
  <w:style w:type="paragraph" w:customStyle="1" w:styleId="ZnakZnakZnakZnak1">
    <w:name w:val="Znak Znak Znak Znak1"/>
    <w:basedOn w:val="Normalny"/>
    <w:uiPriority w:val="99"/>
    <w:rsid w:val="001537E0"/>
    <w:rPr>
      <w:sz w:val="24"/>
      <w:szCs w:val="24"/>
    </w:rPr>
  </w:style>
  <w:style w:type="character" w:styleId="Uwydatnienie">
    <w:name w:val="Emphasis"/>
    <w:uiPriority w:val="99"/>
    <w:qFormat/>
    <w:locked/>
    <w:rsid w:val="00FD5E01"/>
    <w:rPr>
      <w:rFonts w:cs="Times New Roman"/>
      <w:i/>
      <w:iCs/>
    </w:rPr>
  </w:style>
  <w:style w:type="paragraph" w:customStyle="1" w:styleId="Style16">
    <w:name w:val="Style16"/>
    <w:basedOn w:val="Normalny"/>
    <w:rsid w:val="008D0D75"/>
    <w:pPr>
      <w:widowControl w:val="0"/>
      <w:autoSpaceDE w:val="0"/>
      <w:autoSpaceDN w:val="0"/>
      <w:adjustRightInd w:val="0"/>
      <w:spacing w:line="283" w:lineRule="exact"/>
      <w:ind w:hanging="432"/>
      <w:jc w:val="both"/>
    </w:pPr>
    <w:rPr>
      <w:rFonts w:eastAsia="Calibri"/>
      <w:sz w:val="24"/>
      <w:szCs w:val="24"/>
    </w:rPr>
  </w:style>
  <w:style w:type="paragraph" w:styleId="Poprawka">
    <w:name w:val="Revision"/>
    <w:hidden/>
    <w:uiPriority w:val="99"/>
    <w:semiHidden/>
    <w:rsid w:val="003D69D3"/>
    <w:rPr>
      <w:rFonts w:ascii="Times New Roman" w:eastAsia="Times New Roman" w:hAnsi="Times New Roman"/>
    </w:rPr>
  </w:style>
  <w:style w:type="paragraph" w:customStyle="1" w:styleId="Style9">
    <w:name w:val="Style9"/>
    <w:basedOn w:val="Normalny"/>
    <w:rsid w:val="00885CC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8">
    <w:name w:val="Style8"/>
    <w:basedOn w:val="Normalny"/>
    <w:rsid w:val="00286CD7"/>
    <w:pPr>
      <w:widowControl w:val="0"/>
      <w:autoSpaceDE w:val="0"/>
      <w:autoSpaceDN w:val="0"/>
      <w:adjustRightInd w:val="0"/>
      <w:spacing w:line="278" w:lineRule="exact"/>
      <w:ind w:hanging="346"/>
      <w:jc w:val="both"/>
    </w:pPr>
    <w:rPr>
      <w:sz w:val="24"/>
      <w:szCs w:val="24"/>
    </w:rPr>
  </w:style>
  <w:style w:type="paragraph" w:customStyle="1" w:styleId="Style6">
    <w:name w:val="Style6"/>
    <w:basedOn w:val="Normalny"/>
    <w:rsid w:val="003F5A5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Normalny"/>
    <w:rsid w:val="003F5A57"/>
    <w:pPr>
      <w:widowControl w:val="0"/>
      <w:autoSpaceDE w:val="0"/>
      <w:autoSpaceDN w:val="0"/>
      <w:adjustRightInd w:val="0"/>
      <w:spacing w:line="278" w:lineRule="exact"/>
      <w:ind w:hanging="288"/>
      <w:jc w:val="both"/>
    </w:pPr>
    <w:rPr>
      <w:sz w:val="24"/>
      <w:szCs w:val="24"/>
    </w:rPr>
  </w:style>
  <w:style w:type="paragraph" w:customStyle="1" w:styleId="Style14">
    <w:name w:val="Style14"/>
    <w:basedOn w:val="Normalny"/>
    <w:rsid w:val="003F5A57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paragraph" w:customStyle="1" w:styleId="Style17">
    <w:name w:val="Style17"/>
    <w:basedOn w:val="Normalny"/>
    <w:rsid w:val="003F5A57"/>
    <w:pPr>
      <w:widowControl w:val="0"/>
      <w:autoSpaceDE w:val="0"/>
      <w:autoSpaceDN w:val="0"/>
      <w:adjustRightInd w:val="0"/>
      <w:spacing w:line="285" w:lineRule="exact"/>
      <w:ind w:hanging="394"/>
      <w:jc w:val="both"/>
    </w:pPr>
    <w:rPr>
      <w:sz w:val="24"/>
      <w:szCs w:val="24"/>
    </w:rPr>
  </w:style>
  <w:style w:type="character" w:customStyle="1" w:styleId="FontStyle25">
    <w:name w:val="Font Style25"/>
    <w:rsid w:val="003F5A57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Normalny"/>
    <w:rsid w:val="00336A69"/>
    <w:pPr>
      <w:widowControl w:val="0"/>
      <w:autoSpaceDE w:val="0"/>
      <w:autoSpaceDN w:val="0"/>
      <w:adjustRightInd w:val="0"/>
      <w:spacing w:line="269" w:lineRule="exact"/>
    </w:pPr>
    <w:rPr>
      <w:sz w:val="24"/>
      <w:szCs w:val="24"/>
    </w:rPr>
  </w:style>
  <w:style w:type="paragraph" w:customStyle="1" w:styleId="Style7">
    <w:name w:val="Style7"/>
    <w:basedOn w:val="Normalny"/>
    <w:rsid w:val="00E4166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33">
    <w:name w:val="Font Style33"/>
    <w:rsid w:val="00E41668"/>
    <w:rPr>
      <w:rFonts w:ascii="Times New Roman" w:hAnsi="Times New Roman" w:cs="Times New Roman"/>
      <w:b/>
      <w:bCs/>
      <w:spacing w:val="80"/>
      <w:sz w:val="24"/>
      <w:szCs w:val="24"/>
    </w:rPr>
  </w:style>
  <w:style w:type="character" w:styleId="Numerstrony">
    <w:name w:val="page number"/>
    <w:locked/>
    <w:rsid w:val="00E41668"/>
  </w:style>
  <w:style w:type="paragraph" w:customStyle="1" w:styleId="ZnakZnakZnakZnakZnakZnak">
    <w:name w:val="Znak Znak Znak Znak Znak Znak"/>
    <w:basedOn w:val="Normalny"/>
    <w:rsid w:val="006E49A1"/>
    <w:rPr>
      <w:sz w:val="24"/>
      <w:szCs w:val="24"/>
    </w:rPr>
  </w:style>
  <w:style w:type="paragraph" w:customStyle="1" w:styleId="Akapitzlist1">
    <w:name w:val="Akapit z listą1"/>
    <w:basedOn w:val="Normalny"/>
    <w:rsid w:val="006E49A1"/>
    <w:pPr>
      <w:ind w:left="720"/>
      <w:contextualSpacing/>
    </w:pPr>
    <w:rPr>
      <w:rFonts w:eastAsia="Calibri"/>
    </w:rPr>
  </w:style>
  <w:style w:type="paragraph" w:styleId="Zwykytekst">
    <w:name w:val="Plain Text"/>
    <w:basedOn w:val="Normalny"/>
    <w:link w:val="ZwykytekstZnak"/>
    <w:uiPriority w:val="99"/>
    <w:semiHidden/>
    <w:unhideWhenUsed/>
    <w:locked/>
    <w:rsid w:val="003A0871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semiHidden/>
    <w:rsid w:val="003A0871"/>
    <w:rPr>
      <w:rFonts w:ascii="Consolas" w:hAnsi="Consolas"/>
      <w:sz w:val="21"/>
      <w:szCs w:val="21"/>
      <w:lang w:eastAsia="en-US"/>
    </w:rPr>
  </w:style>
  <w:style w:type="character" w:customStyle="1" w:styleId="znakiprzypiswkocowych">
    <w:name w:val="znakiprzypiswkocowych"/>
    <w:uiPriority w:val="99"/>
    <w:rsid w:val="00607B8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445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0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0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0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0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0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28DD4F-63FF-46B6-974F-7868D2661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2403</Words>
  <Characters>14422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Hewlett-Packard</Company>
  <LinksUpToDate>false</LinksUpToDate>
  <CharactersWithSpaces>16792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Krzysztof Haura</dc:creator>
  <cp:lastModifiedBy>JZ</cp:lastModifiedBy>
  <cp:revision>7</cp:revision>
  <cp:lastPrinted>2026-03-18T10:39:00Z</cp:lastPrinted>
  <dcterms:created xsi:type="dcterms:W3CDTF">2026-03-17T07:21:00Z</dcterms:created>
  <dcterms:modified xsi:type="dcterms:W3CDTF">2026-04-23T06:36:00Z</dcterms:modified>
</cp:coreProperties>
</file>